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2CA2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773B0A08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2EFCC42D" w14:textId="77777777" w:rsidR="00754D3C" w:rsidRPr="00EF333B" w:rsidRDefault="00754D3C">
      <w:pPr>
        <w:spacing w:before="20" w:line="260" w:lineRule="exact"/>
        <w:rPr>
          <w:rFonts w:ascii="Arial" w:hAnsi="Arial" w:cs="Arial"/>
        </w:rPr>
      </w:pPr>
    </w:p>
    <w:p w14:paraId="31FEC226" w14:textId="77777777" w:rsidR="00754D3C" w:rsidRPr="00EF333B" w:rsidRDefault="00000000">
      <w:pPr>
        <w:spacing w:before="30"/>
        <w:ind w:left="191"/>
        <w:rPr>
          <w:rFonts w:ascii="Arial" w:eastAsia="Cambria" w:hAnsi="Arial" w:cs="Arial"/>
        </w:rPr>
      </w:pPr>
      <w:r w:rsidRPr="00EF333B">
        <w:rPr>
          <w:rFonts w:ascii="Arial" w:hAnsi="Arial" w:cs="Arial"/>
        </w:rPr>
        <w:pict w14:anchorId="028CC521">
          <v:group id="_x0000_s1046" style="position:absolute;left:0;text-align:left;margin-left:179.75pt;margin-top:1.3pt;width:.6pt;height:78.7pt;z-index:-251658240;mso-position-horizontal-relative:page" coordorigin="3595,26" coordsize="12,1574">
            <v:shape id="_x0000_s1050" style="position:absolute;left:3600;top:32;width:0;height:290" coordorigin="3600,32" coordsize="0,290" path="m3600,32r,290e" filled="f" strokeweight=".58pt">
              <v:path arrowok="t"/>
            </v:shape>
            <v:shape id="_x0000_s1049" style="position:absolute;left:3600;top:322;width:0;height:290" coordorigin="3600,322" coordsize="0,290" path="m3600,322r,290e" filled="f" strokeweight=".58pt">
              <v:path arrowok="t"/>
            </v:shape>
            <v:shape id="_x0000_s1048" style="position:absolute;left:3600;top:612;width:0;height:650" coordorigin="3600,612" coordsize="0,650" path="m3600,612r,651e" filled="f" strokeweight=".58pt">
              <v:path arrowok="t"/>
            </v:shape>
            <v:shape id="_x0000_s1047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D41438" w:rsidRPr="00EF333B">
        <w:rPr>
          <w:rFonts w:ascii="Arial" w:eastAsia="Cambria" w:hAnsi="Arial" w:cs="Arial"/>
          <w:spacing w:val="-1"/>
          <w:position w:val="3"/>
        </w:rPr>
        <w:t>J</w:t>
      </w:r>
      <w:r w:rsidR="00D41438" w:rsidRPr="00EF333B">
        <w:rPr>
          <w:rFonts w:ascii="Arial" w:eastAsia="Cambria" w:hAnsi="Arial" w:cs="Arial"/>
          <w:position w:val="3"/>
        </w:rPr>
        <w:t>ou</w:t>
      </w:r>
      <w:r w:rsidR="00D41438" w:rsidRPr="00EF333B">
        <w:rPr>
          <w:rFonts w:ascii="Arial" w:eastAsia="Cambria" w:hAnsi="Arial" w:cs="Arial"/>
          <w:spacing w:val="2"/>
          <w:position w:val="3"/>
        </w:rPr>
        <w:t>r</w:t>
      </w:r>
      <w:r w:rsidR="00D41438" w:rsidRPr="00EF333B">
        <w:rPr>
          <w:rFonts w:ascii="Arial" w:eastAsia="Cambria" w:hAnsi="Arial" w:cs="Arial"/>
          <w:spacing w:val="-1"/>
          <w:position w:val="3"/>
        </w:rPr>
        <w:t>n</w:t>
      </w:r>
      <w:r w:rsidR="00D41438" w:rsidRPr="00EF333B">
        <w:rPr>
          <w:rFonts w:ascii="Arial" w:eastAsia="Cambria" w:hAnsi="Arial" w:cs="Arial"/>
          <w:spacing w:val="1"/>
          <w:position w:val="3"/>
        </w:rPr>
        <w:t>a</w:t>
      </w:r>
      <w:r w:rsidR="00D41438" w:rsidRPr="00EF333B">
        <w:rPr>
          <w:rFonts w:ascii="Arial" w:eastAsia="Cambria" w:hAnsi="Arial" w:cs="Arial"/>
          <w:position w:val="3"/>
        </w:rPr>
        <w:t>l</w:t>
      </w:r>
      <w:r w:rsidR="00D41438" w:rsidRPr="00EF333B">
        <w:rPr>
          <w:rFonts w:ascii="Arial" w:eastAsia="Cambria" w:hAnsi="Arial" w:cs="Arial"/>
          <w:spacing w:val="-6"/>
          <w:position w:val="3"/>
        </w:rPr>
        <w:t xml:space="preserve"> </w:t>
      </w:r>
      <w:r w:rsidR="00D41438" w:rsidRPr="00EF333B">
        <w:rPr>
          <w:rFonts w:ascii="Arial" w:eastAsia="Cambria" w:hAnsi="Arial" w:cs="Arial"/>
          <w:spacing w:val="1"/>
          <w:position w:val="3"/>
        </w:rPr>
        <w:t>Na</w:t>
      </w:r>
      <w:r w:rsidR="00D41438" w:rsidRPr="00EF333B">
        <w:rPr>
          <w:rFonts w:ascii="Arial" w:eastAsia="Cambria" w:hAnsi="Arial" w:cs="Arial"/>
          <w:position w:val="3"/>
        </w:rPr>
        <w:t>m</w:t>
      </w:r>
      <w:r w:rsidR="00D41438" w:rsidRPr="00EF333B">
        <w:rPr>
          <w:rFonts w:ascii="Arial" w:eastAsia="Cambria" w:hAnsi="Arial" w:cs="Arial"/>
          <w:spacing w:val="1"/>
          <w:position w:val="3"/>
        </w:rPr>
        <w:t>e</w:t>
      </w:r>
      <w:r w:rsidR="00D41438" w:rsidRPr="00EF333B">
        <w:rPr>
          <w:rFonts w:ascii="Arial" w:eastAsia="Cambria" w:hAnsi="Arial" w:cs="Arial"/>
          <w:position w:val="3"/>
        </w:rPr>
        <w:t xml:space="preserve">:                    </w:t>
      </w:r>
      <w:r w:rsidR="00D41438" w:rsidRPr="00EF333B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D41438" w:rsidRPr="00EF333B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D41438" w:rsidRPr="00EF333B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Gl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41438" w:rsidRPr="00EF333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b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D41438" w:rsidRPr="00EF333B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="00D41438" w:rsidRPr="00EF333B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c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n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mi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cs,</w:t>
        </w:r>
        <w:r w:rsidR="00D41438" w:rsidRPr="00EF333B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M</w:t>
        </w:r>
        <w:r w:rsidR="00D41438" w:rsidRPr="00EF333B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g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eme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t</w:t>
        </w:r>
        <w:r w:rsidR="00D41438" w:rsidRPr="00EF333B">
          <w:rPr>
            <w:rFonts w:ascii="Arial" w:eastAsia="Cambria" w:hAnsi="Arial" w:cs="Arial"/>
            <w:b/>
            <w:color w:val="0000FF"/>
            <w:spacing w:val="-11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="00D41438" w:rsidRPr="00EF333B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B</w:t>
        </w:r>
        <w:r w:rsidR="00D41438" w:rsidRPr="00EF333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s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ess</w:t>
        </w:r>
        <w:r w:rsidR="00D41438" w:rsidRPr="00EF333B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R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s</w:t>
        </w:r>
        <w:r w:rsidR="00D41438" w:rsidRPr="00EF333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="00D41438" w:rsidRPr="00EF333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="00D41438" w:rsidRPr="00EF333B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</w:hyperlink>
    </w:p>
    <w:p w14:paraId="156AF071" w14:textId="77777777" w:rsidR="00754D3C" w:rsidRPr="00EF333B" w:rsidRDefault="00D41438">
      <w:pPr>
        <w:spacing w:before="27"/>
        <w:ind w:left="191"/>
        <w:rPr>
          <w:rFonts w:ascii="Arial" w:eastAsia="Cambria" w:hAnsi="Arial" w:cs="Arial"/>
        </w:rPr>
      </w:pPr>
      <w:r w:rsidRPr="00EF333B">
        <w:rPr>
          <w:rFonts w:ascii="Arial" w:eastAsia="Cambria" w:hAnsi="Arial" w:cs="Arial"/>
          <w:spacing w:val="1"/>
        </w:rPr>
        <w:t>Ma</w:t>
      </w:r>
      <w:r w:rsidRPr="00EF333B">
        <w:rPr>
          <w:rFonts w:ascii="Arial" w:eastAsia="Cambria" w:hAnsi="Arial" w:cs="Arial"/>
          <w:spacing w:val="-1"/>
        </w:rPr>
        <w:t>n</w:t>
      </w:r>
      <w:r w:rsidRPr="00EF333B">
        <w:rPr>
          <w:rFonts w:ascii="Arial" w:eastAsia="Cambria" w:hAnsi="Arial" w:cs="Arial"/>
        </w:rPr>
        <w:t>u</w:t>
      </w:r>
      <w:r w:rsidRPr="00EF333B">
        <w:rPr>
          <w:rFonts w:ascii="Arial" w:eastAsia="Cambria" w:hAnsi="Arial" w:cs="Arial"/>
          <w:spacing w:val="1"/>
        </w:rPr>
        <w:t>sc</w:t>
      </w:r>
      <w:r w:rsidRPr="00EF333B">
        <w:rPr>
          <w:rFonts w:ascii="Arial" w:eastAsia="Cambria" w:hAnsi="Arial" w:cs="Arial"/>
          <w:spacing w:val="-1"/>
        </w:rPr>
        <w:t>r</w:t>
      </w:r>
      <w:r w:rsidRPr="00EF333B">
        <w:rPr>
          <w:rFonts w:ascii="Arial" w:eastAsia="Cambria" w:hAnsi="Arial" w:cs="Arial"/>
        </w:rPr>
        <w:t>ipt</w:t>
      </w:r>
      <w:r w:rsidRPr="00EF333B">
        <w:rPr>
          <w:rFonts w:ascii="Arial" w:eastAsia="Cambria" w:hAnsi="Arial" w:cs="Arial"/>
          <w:spacing w:val="-11"/>
        </w:rPr>
        <w:t xml:space="preserve"> </w:t>
      </w:r>
      <w:r w:rsidRPr="00EF333B">
        <w:rPr>
          <w:rFonts w:ascii="Arial" w:eastAsia="Cambria" w:hAnsi="Arial" w:cs="Arial"/>
          <w:spacing w:val="1"/>
        </w:rPr>
        <w:t>N</w:t>
      </w:r>
      <w:r w:rsidRPr="00EF333B">
        <w:rPr>
          <w:rFonts w:ascii="Arial" w:eastAsia="Cambria" w:hAnsi="Arial" w:cs="Arial"/>
        </w:rPr>
        <w:t>u</w:t>
      </w:r>
      <w:r w:rsidRPr="00EF333B">
        <w:rPr>
          <w:rFonts w:ascii="Arial" w:eastAsia="Cambria" w:hAnsi="Arial" w:cs="Arial"/>
          <w:spacing w:val="3"/>
        </w:rPr>
        <w:t>m</w:t>
      </w:r>
      <w:r w:rsidRPr="00EF333B">
        <w:rPr>
          <w:rFonts w:ascii="Arial" w:eastAsia="Cambria" w:hAnsi="Arial" w:cs="Arial"/>
          <w:spacing w:val="-1"/>
        </w:rPr>
        <w:t>b</w:t>
      </w:r>
      <w:r w:rsidRPr="00EF333B">
        <w:rPr>
          <w:rFonts w:ascii="Arial" w:eastAsia="Cambria" w:hAnsi="Arial" w:cs="Arial"/>
          <w:spacing w:val="1"/>
        </w:rPr>
        <w:t>e</w:t>
      </w:r>
      <w:r w:rsidRPr="00EF333B">
        <w:rPr>
          <w:rFonts w:ascii="Arial" w:eastAsia="Cambria" w:hAnsi="Arial" w:cs="Arial"/>
          <w:spacing w:val="-1"/>
        </w:rPr>
        <w:t>r</w:t>
      </w:r>
      <w:r w:rsidRPr="00EF333B">
        <w:rPr>
          <w:rFonts w:ascii="Arial" w:eastAsia="Cambria" w:hAnsi="Arial" w:cs="Arial"/>
        </w:rPr>
        <w:t xml:space="preserve">:        </w:t>
      </w:r>
      <w:r w:rsidRPr="00EF333B">
        <w:rPr>
          <w:rFonts w:ascii="Arial" w:eastAsia="Cambria" w:hAnsi="Arial" w:cs="Arial"/>
          <w:spacing w:val="3"/>
        </w:rPr>
        <w:t xml:space="preserve"> </w:t>
      </w:r>
      <w:r w:rsidRPr="00EF333B">
        <w:rPr>
          <w:rFonts w:ascii="Arial" w:eastAsia="Cambria" w:hAnsi="Arial" w:cs="Arial"/>
          <w:b/>
          <w:position w:val="-3"/>
        </w:rPr>
        <w:t>M</w:t>
      </w:r>
      <w:r w:rsidRPr="00EF333B">
        <w:rPr>
          <w:rFonts w:ascii="Arial" w:eastAsia="Cambria" w:hAnsi="Arial" w:cs="Arial"/>
          <w:b/>
          <w:spacing w:val="-1"/>
          <w:position w:val="-3"/>
        </w:rPr>
        <w:t>s</w:t>
      </w:r>
      <w:r w:rsidRPr="00EF333B">
        <w:rPr>
          <w:rFonts w:ascii="Arial" w:eastAsia="Cambria" w:hAnsi="Arial" w:cs="Arial"/>
          <w:b/>
          <w:position w:val="-3"/>
        </w:rPr>
        <w:t>_JG</w:t>
      </w:r>
      <w:r w:rsidRPr="00EF333B">
        <w:rPr>
          <w:rFonts w:ascii="Arial" w:eastAsia="Cambria" w:hAnsi="Arial" w:cs="Arial"/>
          <w:b/>
          <w:spacing w:val="2"/>
          <w:position w:val="-3"/>
        </w:rPr>
        <w:t>E</w:t>
      </w:r>
      <w:r w:rsidRPr="00EF333B">
        <w:rPr>
          <w:rFonts w:ascii="Arial" w:eastAsia="Cambria" w:hAnsi="Arial" w:cs="Arial"/>
          <w:b/>
          <w:position w:val="-3"/>
        </w:rPr>
        <w:t>M</w:t>
      </w:r>
      <w:r w:rsidRPr="00EF333B">
        <w:rPr>
          <w:rFonts w:ascii="Arial" w:eastAsia="Cambria" w:hAnsi="Arial" w:cs="Arial"/>
          <w:b/>
          <w:spacing w:val="-1"/>
          <w:position w:val="-3"/>
        </w:rPr>
        <w:t>B</w:t>
      </w:r>
      <w:r w:rsidRPr="00EF333B">
        <w:rPr>
          <w:rFonts w:ascii="Arial" w:eastAsia="Cambria" w:hAnsi="Arial" w:cs="Arial"/>
          <w:b/>
          <w:position w:val="-3"/>
        </w:rPr>
        <w:t>R</w:t>
      </w:r>
      <w:r w:rsidRPr="00EF333B">
        <w:rPr>
          <w:rFonts w:ascii="Arial" w:eastAsia="Cambria" w:hAnsi="Arial" w:cs="Arial"/>
          <w:b/>
          <w:spacing w:val="1"/>
          <w:position w:val="-3"/>
        </w:rPr>
        <w:t>_</w:t>
      </w:r>
      <w:r w:rsidRPr="00EF333B">
        <w:rPr>
          <w:rFonts w:ascii="Arial" w:eastAsia="Cambria" w:hAnsi="Arial" w:cs="Arial"/>
          <w:b/>
          <w:spacing w:val="2"/>
          <w:position w:val="-3"/>
        </w:rPr>
        <w:t>1</w:t>
      </w:r>
      <w:r w:rsidRPr="00EF333B">
        <w:rPr>
          <w:rFonts w:ascii="Arial" w:eastAsia="Cambria" w:hAnsi="Arial" w:cs="Arial"/>
          <w:b/>
          <w:position w:val="-3"/>
        </w:rPr>
        <w:t>4</w:t>
      </w:r>
      <w:r w:rsidRPr="00EF333B">
        <w:rPr>
          <w:rFonts w:ascii="Arial" w:eastAsia="Cambria" w:hAnsi="Arial" w:cs="Arial"/>
          <w:b/>
          <w:spacing w:val="-1"/>
          <w:position w:val="-3"/>
        </w:rPr>
        <w:t>0</w:t>
      </w:r>
      <w:r w:rsidRPr="00EF333B">
        <w:rPr>
          <w:rFonts w:ascii="Arial" w:eastAsia="Cambria" w:hAnsi="Arial" w:cs="Arial"/>
          <w:b/>
          <w:spacing w:val="2"/>
          <w:position w:val="-3"/>
        </w:rPr>
        <w:t>0</w:t>
      </w:r>
      <w:r w:rsidRPr="00EF333B">
        <w:rPr>
          <w:rFonts w:ascii="Arial" w:eastAsia="Cambria" w:hAnsi="Arial" w:cs="Arial"/>
          <w:b/>
          <w:position w:val="-3"/>
        </w:rPr>
        <w:t>7</w:t>
      </w:r>
    </w:p>
    <w:p w14:paraId="4296E136" w14:textId="77777777" w:rsidR="00754D3C" w:rsidRPr="00EF333B" w:rsidRDefault="00D41438">
      <w:pPr>
        <w:spacing w:before="26" w:line="220" w:lineRule="exact"/>
        <w:ind w:left="191"/>
        <w:rPr>
          <w:rFonts w:ascii="Arial" w:eastAsia="Cambria" w:hAnsi="Arial" w:cs="Arial"/>
        </w:rPr>
      </w:pPr>
      <w:r w:rsidRPr="00EF333B">
        <w:rPr>
          <w:rFonts w:ascii="Arial" w:eastAsia="Cambria" w:hAnsi="Arial" w:cs="Arial"/>
          <w:position w:val="-1"/>
        </w:rPr>
        <w:t>T</w:t>
      </w:r>
      <w:r w:rsidRPr="00EF333B">
        <w:rPr>
          <w:rFonts w:ascii="Arial" w:eastAsia="Cambria" w:hAnsi="Arial" w:cs="Arial"/>
          <w:spacing w:val="-1"/>
          <w:position w:val="-1"/>
        </w:rPr>
        <w:t>i</w:t>
      </w:r>
      <w:r w:rsidRPr="00EF333B">
        <w:rPr>
          <w:rFonts w:ascii="Arial" w:eastAsia="Cambria" w:hAnsi="Arial" w:cs="Arial"/>
          <w:position w:val="-1"/>
        </w:rPr>
        <w:t>t</w:t>
      </w:r>
      <w:r w:rsidRPr="00EF333B">
        <w:rPr>
          <w:rFonts w:ascii="Arial" w:eastAsia="Cambria" w:hAnsi="Arial" w:cs="Arial"/>
          <w:spacing w:val="1"/>
          <w:position w:val="-1"/>
        </w:rPr>
        <w:t>l</w:t>
      </w:r>
      <w:r w:rsidRPr="00EF333B">
        <w:rPr>
          <w:rFonts w:ascii="Arial" w:eastAsia="Cambria" w:hAnsi="Arial" w:cs="Arial"/>
          <w:position w:val="-1"/>
        </w:rPr>
        <w:t>e</w:t>
      </w:r>
      <w:r w:rsidRPr="00EF333B">
        <w:rPr>
          <w:rFonts w:ascii="Arial" w:eastAsia="Cambria" w:hAnsi="Arial" w:cs="Arial"/>
          <w:spacing w:val="-4"/>
          <w:position w:val="-1"/>
        </w:rPr>
        <w:t xml:space="preserve"> </w:t>
      </w:r>
      <w:r w:rsidRPr="00EF333B">
        <w:rPr>
          <w:rFonts w:ascii="Arial" w:eastAsia="Cambria" w:hAnsi="Arial" w:cs="Arial"/>
          <w:position w:val="-1"/>
        </w:rPr>
        <w:t>of</w:t>
      </w:r>
      <w:r w:rsidRPr="00EF333B">
        <w:rPr>
          <w:rFonts w:ascii="Arial" w:eastAsia="Cambria" w:hAnsi="Arial" w:cs="Arial"/>
          <w:spacing w:val="-3"/>
          <w:position w:val="-1"/>
        </w:rPr>
        <w:t xml:space="preserve"> </w:t>
      </w:r>
      <w:r w:rsidRPr="00EF333B">
        <w:rPr>
          <w:rFonts w:ascii="Arial" w:eastAsia="Cambria" w:hAnsi="Arial" w:cs="Arial"/>
          <w:position w:val="-1"/>
        </w:rPr>
        <w:t>the</w:t>
      </w:r>
      <w:r w:rsidRPr="00EF333B">
        <w:rPr>
          <w:rFonts w:ascii="Arial" w:eastAsia="Cambria" w:hAnsi="Arial" w:cs="Arial"/>
          <w:spacing w:val="-2"/>
          <w:position w:val="-1"/>
        </w:rPr>
        <w:t xml:space="preserve"> </w:t>
      </w:r>
      <w:r w:rsidRPr="00EF333B">
        <w:rPr>
          <w:rFonts w:ascii="Arial" w:eastAsia="Cambria" w:hAnsi="Arial" w:cs="Arial"/>
          <w:spacing w:val="1"/>
          <w:position w:val="-1"/>
        </w:rPr>
        <w:t>M</w:t>
      </w:r>
      <w:r w:rsidRPr="00EF333B">
        <w:rPr>
          <w:rFonts w:ascii="Arial" w:eastAsia="Cambria" w:hAnsi="Arial" w:cs="Arial"/>
          <w:spacing w:val="3"/>
          <w:position w:val="-1"/>
        </w:rPr>
        <w:t>a</w:t>
      </w:r>
      <w:r w:rsidRPr="00EF333B">
        <w:rPr>
          <w:rFonts w:ascii="Arial" w:eastAsia="Cambria" w:hAnsi="Arial" w:cs="Arial"/>
          <w:spacing w:val="-1"/>
          <w:position w:val="-1"/>
        </w:rPr>
        <w:t>n</w:t>
      </w:r>
      <w:r w:rsidRPr="00EF333B">
        <w:rPr>
          <w:rFonts w:ascii="Arial" w:eastAsia="Cambria" w:hAnsi="Arial" w:cs="Arial"/>
          <w:position w:val="-1"/>
        </w:rPr>
        <w:t>u</w:t>
      </w:r>
      <w:r w:rsidRPr="00EF333B">
        <w:rPr>
          <w:rFonts w:ascii="Arial" w:eastAsia="Cambria" w:hAnsi="Arial" w:cs="Arial"/>
          <w:spacing w:val="1"/>
          <w:position w:val="-1"/>
        </w:rPr>
        <w:t>sc</w:t>
      </w:r>
      <w:r w:rsidRPr="00EF333B">
        <w:rPr>
          <w:rFonts w:ascii="Arial" w:eastAsia="Cambria" w:hAnsi="Arial" w:cs="Arial"/>
          <w:spacing w:val="-1"/>
          <w:position w:val="-1"/>
        </w:rPr>
        <w:t>r</w:t>
      </w:r>
      <w:r w:rsidRPr="00EF333B">
        <w:rPr>
          <w:rFonts w:ascii="Arial" w:eastAsia="Cambria" w:hAnsi="Arial" w:cs="Arial"/>
          <w:position w:val="-1"/>
        </w:rPr>
        <w:t>ip</w:t>
      </w:r>
      <w:r w:rsidRPr="00EF333B">
        <w:rPr>
          <w:rFonts w:ascii="Arial" w:eastAsia="Cambria" w:hAnsi="Arial" w:cs="Arial"/>
          <w:spacing w:val="-1"/>
          <w:position w:val="-1"/>
        </w:rPr>
        <w:t>t</w:t>
      </w:r>
      <w:r w:rsidRPr="00EF333B">
        <w:rPr>
          <w:rFonts w:ascii="Arial" w:eastAsia="Cambria" w:hAnsi="Arial" w:cs="Arial"/>
          <w:position w:val="-1"/>
        </w:rPr>
        <w:t>:</w:t>
      </w:r>
    </w:p>
    <w:p w14:paraId="314ABD5E" w14:textId="77777777" w:rsidR="00754D3C" w:rsidRPr="00EF333B" w:rsidRDefault="00D41438">
      <w:pPr>
        <w:spacing w:line="200" w:lineRule="exact"/>
        <w:ind w:left="2368"/>
        <w:rPr>
          <w:rFonts w:ascii="Arial" w:eastAsia="Cambria" w:hAnsi="Arial" w:cs="Arial"/>
        </w:rPr>
      </w:pPr>
      <w:r w:rsidRPr="00EF333B">
        <w:rPr>
          <w:rFonts w:ascii="Arial" w:eastAsia="Cambria" w:hAnsi="Arial" w:cs="Arial"/>
          <w:b/>
          <w:spacing w:val="1"/>
        </w:rPr>
        <w:t>G</w:t>
      </w:r>
      <w:r w:rsidRPr="00EF333B">
        <w:rPr>
          <w:rFonts w:ascii="Arial" w:eastAsia="Cambria" w:hAnsi="Arial" w:cs="Arial"/>
          <w:b/>
        </w:rPr>
        <w:t>ender</w:t>
      </w:r>
      <w:r w:rsidRPr="00EF333B">
        <w:rPr>
          <w:rFonts w:ascii="Arial" w:eastAsia="Cambria" w:hAnsi="Arial" w:cs="Arial"/>
          <w:b/>
          <w:spacing w:val="-8"/>
        </w:rPr>
        <w:t xml:space="preserve"> </w:t>
      </w:r>
      <w:r w:rsidRPr="00EF333B">
        <w:rPr>
          <w:rFonts w:ascii="Arial" w:eastAsia="Cambria" w:hAnsi="Arial" w:cs="Arial"/>
          <w:b/>
          <w:spacing w:val="2"/>
        </w:rPr>
        <w:t>P</w:t>
      </w:r>
      <w:r w:rsidRPr="00EF333B">
        <w:rPr>
          <w:rFonts w:ascii="Arial" w:eastAsia="Cambria" w:hAnsi="Arial" w:cs="Arial"/>
          <w:b/>
        </w:rPr>
        <w:t>e</w:t>
      </w:r>
      <w:r w:rsidRPr="00EF333B">
        <w:rPr>
          <w:rFonts w:ascii="Arial" w:eastAsia="Cambria" w:hAnsi="Arial" w:cs="Arial"/>
          <w:b/>
          <w:spacing w:val="-1"/>
        </w:rPr>
        <w:t>r</w:t>
      </w:r>
      <w:r w:rsidRPr="00EF333B">
        <w:rPr>
          <w:rFonts w:ascii="Arial" w:eastAsia="Cambria" w:hAnsi="Arial" w:cs="Arial"/>
          <w:b/>
        </w:rPr>
        <w:t>s</w:t>
      </w:r>
      <w:r w:rsidRPr="00EF333B">
        <w:rPr>
          <w:rFonts w:ascii="Arial" w:eastAsia="Cambria" w:hAnsi="Arial" w:cs="Arial"/>
          <w:b/>
          <w:spacing w:val="1"/>
        </w:rPr>
        <w:t>p</w:t>
      </w:r>
      <w:r w:rsidRPr="00EF333B">
        <w:rPr>
          <w:rFonts w:ascii="Arial" w:eastAsia="Cambria" w:hAnsi="Arial" w:cs="Arial"/>
          <w:b/>
        </w:rPr>
        <w:t>e</w:t>
      </w:r>
      <w:r w:rsidRPr="00EF333B">
        <w:rPr>
          <w:rFonts w:ascii="Arial" w:eastAsia="Cambria" w:hAnsi="Arial" w:cs="Arial"/>
          <w:b/>
          <w:spacing w:val="2"/>
        </w:rPr>
        <w:t>c</w:t>
      </w:r>
      <w:r w:rsidRPr="00EF333B">
        <w:rPr>
          <w:rFonts w:ascii="Arial" w:eastAsia="Cambria" w:hAnsi="Arial" w:cs="Arial"/>
          <w:b/>
          <w:spacing w:val="-1"/>
        </w:rPr>
        <w:t>t</w:t>
      </w:r>
      <w:r w:rsidRPr="00EF333B">
        <w:rPr>
          <w:rFonts w:ascii="Arial" w:eastAsia="Cambria" w:hAnsi="Arial" w:cs="Arial"/>
          <w:b/>
        </w:rPr>
        <w:t>ive</w:t>
      </w:r>
      <w:r w:rsidRPr="00EF333B">
        <w:rPr>
          <w:rFonts w:ascii="Arial" w:eastAsia="Cambria" w:hAnsi="Arial" w:cs="Arial"/>
          <w:b/>
          <w:spacing w:val="-10"/>
        </w:rPr>
        <w:t xml:space="preserve"> </w:t>
      </w:r>
      <w:r w:rsidRPr="00EF333B">
        <w:rPr>
          <w:rFonts w:ascii="Arial" w:eastAsia="Cambria" w:hAnsi="Arial" w:cs="Arial"/>
          <w:b/>
          <w:spacing w:val="2"/>
        </w:rPr>
        <w:t>o</w:t>
      </w:r>
      <w:r w:rsidRPr="00EF333B">
        <w:rPr>
          <w:rFonts w:ascii="Arial" w:eastAsia="Cambria" w:hAnsi="Arial" w:cs="Arial"/>
          <w:b/>
        </w:rPr>
        <w:t>n</w:t>
      </w:r>
      <w:r w:rsidRPr="00EF333B">
        <w:rPr>
          <w:rFonts w:ascii="Arial" w:eastAsia="Cambria" w:hAnsi="Arial" w:cs="Arial"/>
          <w:b/>
          <w:spacing w:val="-3"/>
        </w:rPr>
        <w:t xml:space="preserve"> </w:t>
      </w:r>
      <w:r w:rsidRPr="00EF333B">
        <w:rPr>
          <w:rFonts w:ascii="Arial" w:eastAsia="Cambria" w:hAnsi="Arial" w:cs="Arial"/>
          <w:b/>
          <w:spacing w:val="-1"/>
        </w:rPr>
        <w:t>t</w:t>
      </w:r>
      <w:r w:rsidRPr="00EF333B">
        <w:rPr>
          <w:rFonts w:ascii="Arial" w:eastAsia="Cambria" w:hAnsi="Arial" w:cs="Arial"/>
          <w:b/>
          <w:spacing w:val="1"/>
        </w:rPr>
        <w:t>h</w:t>
      </w:r>
      <w:r w:rsidRPr="00EF333B">
        <w:rPr>
          <w:rFonts w:ascii="Arial" w:eastAsia="Cambria" w:hAnsi="Arial" w:cs="Arial"/>
          <w:b/>
        </w:rPr>
        <w:t>e</w:t>
      </w:r>
      <w:r w:rsidRPr="00EF333B">
        <w:rPr>
          <w:rFonts w:ascii="Arial" w:eastAsia="Cambria" w:hAnsi="Arial" w:cs="Arial"/>
          <w:b/>
          <w:spacing w:val="-2"/>
        </w:rPr>
        <w:t xml:space="preserve"> </w:t>
      </w:r>
      <w:r w:rsidRPr="00EF333B">
        <w:rPr>
          <w:rFonts w:ascii="Arial" w:eastAsia="Cambria" w:hAnsi="Arial" w:cs="Arial"/>
          <w:b/>
          <w:spacing w:val="1"/>
        </w:rPr>
        <w:t>D</w:t>
      </w:r>
      <w:r w:rsidRPr="00EF333B">
        <w:rPr>
          <w:rFonts w:ascii="Arial" w:eastAsia="Cambria" w:hAnsi="Arial" w:cs="Arial"/>
          <w:b/>
          <w:spacing w:val="-1"/>
        </w:rPr>
        <w:t>r</w:t>
      </w:r>
      <w:r w:rsidRPr="00EF333B">
        <w:rPr>
          <w:rFonts w:ascii="Arial" w:eastAsia="Cambria" w:hAnsi="Arial" w:cs="Arial"/>
          <w:b/>
        </w:rPr>
        <w:t>iv</w:t>
      </w:r>
      <w:r w:rsidRPr="00EF333B">
        <w:rPr>
          <w:rFonts w:ascii="Arial" w:eastAsia="Cambria" w:hAnsi="Arial" w:cs="Arial"/>
          <w:b/>
          <w:spacing w:val="2"/>
        </w:rPr>
        <w:t>e</w:t>
      </w:r>
      <w:r w:rsidRPr="00EF333B">
        <w:rPr>
          <w:rFonts w:ascii="Arial" w:eastAsia="Cambria" w:hAnsi="Arial" w:cs="Arial"/>
          <w:b/>
          <w:spacing w:val="-1"/>
        </w:rPr>
        <w:t>r</w:t>
      </w:r>
      <w:r w:rsidRPr="00EF333B">
        <w:rPr>
          <w:rFonts w:ascii="Arial" w:eastAsia="Cambria" w:hAnsi="Arial" w:cs="Arial"/>
          <w:b/>
        </w:rPr>
        <w:t>s</w:t>
      </w:r>
      <w:r w:rsidRPr="00EF333B">
        <w:rPr>
          <w:rFonts w:ascii="Arial" w:eastAsia="Cambria" w:hAnsi="Arial" w:cs="Arial"/>
          <w:b/>
          <w:spacing w:val="-6"/>
        </w:rPr>
        <w:t xml:space="preserve"> </w:t>
      </w:r>
      <w:r w:rsidRPr="00EF333B">
        <w:rPr>
          <w:rFonts w:ascii="Arial" w:eastAsia="Cambria" w:hAnsi="Arial" w:cs="Arial"/>
          <w:b/>
        </w:rPr>
        <w:t>of</w:t>
      </w:r>
      <w:r w:rsidRPr="00EF333B">
        <w:rPr>
          <w:rFonts w:ascii="Arial" w:eastAsia="Cambria" w:hAnsi="Arial" w:cs="Arial"/>
          <w:b/>
          <w:spacing w:val="-3"/>
        </w:rPr>
        <w:t xml:space="preserve"> </w:t>
      </w:r>
      <w:r w:rsidRPr="00EF333B">
        <w:rPr>
          <w:rFonts w:ascii="Arial" w:eastAsia="Cambria" w:hAnsi="Arial" w:cs="Arial"/>
          <w:b/>
        </w:rPr>
        <w:t>I</w:t>
      </w:r>
      <w:r w:rsidRPr="00EF333B">
        <w:rPr>
          <w:rFonts w:ascii="Arial" w:eastAsia="Cambria" w:hAnsi="Arial" w:cs="Arial"/>
          <w:b/>
          <w:spacing w:val="1"/>
        </w:rPr>
        <w:t>C</w:t>
      </w:r>
      <w:r w:rsidRPr="00EF333B">
        <w:rPr>
          <w:rFonts w:ascii="Arial" w:eastAsia="Cambria" w:hAnsi="Arial" w:cs="Arial"/>
          <w:b/>
        </w:rPr>
        <w:t>T</w:t>
      </w:r>
      <w:r w:rsidRPr="00EF333B">
        <w:rPr>
          <w:rFonts w:ascii="Arial" w:eastAsia="Cambria" w:hAnsi="Arial" w:cs="Arial"/>
          <w:b/>
          <w:spacing w:val="-2"/>
        </w:rPr>
        <w:t xml:space="preserve"> </w:t>
      </w:r>
      <w:r w:rsidRPr="00EF333B">
        <w:rPr>
          <w:rFonts w:ascii="Arial" w:eastAsia="Cambria" w:hAnsi="Arial" w:cs="Arial"/>
          <w:b/>
        </w:rPr>
        <w:t>(</w:t>
      </w:r>
      <w:r w:rsidRPr="00EF333B">
        <w:rPr>
          <w:rFonts w:ascii="Arial" w:eastAsia="Cambria" w:hAnsi="Arial" w:cs="Arial"/>
          <w:b/>
          <w:spacing w:val="2"/>
        </w:rPr>
        <w:t>M</w:t>
      </w:r>
      <w:r w:rsidRPr="00EF333B">
        <w:rPr>
          <w:rFonts w:ascii="Arial" w:eastAsia="Cambria" w:hAnsi="Arial" w:cs="Arial"/>
          <w:b/>
        </w:rPr>
        <w:t>o</w:t>
      </w:r>
      <w:r w:rsidRPr="00EF333B">
        <w:rPr>
          <w:rFonts w:ascii="Arial" w:eastAsia="Cambria" w:hAnsi="Arial" w:cs="Arial"/>
          <w:b/>
          <w:spacing w:val="-1"/>
        </w:rPr>
        <w:t>b</w:t>
      </w:r>
      <w:r w:rsidRPr="00EF333B">
        <w:rPr>
          <w:rFonts w:ascii="Arial" w:eastAsia="Cambria" w:hAnsi="Arial" w:cs="Arial"/>
          <w:b/>
        </w:rPr>
        <w:t>i</w:t>
      </w:r>
      <w:r w:rsidRPr="00EF333B">
        <w:rPr>
          <w:rFonts w:ascii="Arial" w:eastAsia="Cambria" w:hAnsi="Arial" w:cs="Arial"/>
          <w:b/>
          <w:spacing w:val="1"/>
        </w:rPr>
        <w:t>l</w:t>
      </w:r>
      <w:r w:rsidRPr="00EF333B">
        <w:rPr>
          <w:rFonts w:ascii="Arial" w:eastAsia="Cambria" w:hAnsi="Arial" w:cs="Arial"/>
          <w:b/>
        </w:rPr>
        <w:t>e</w:t>
      </w:r>
      <w:r w:rsidRPr="00EF333B">
        <w:rPr>
          <w:rFonts w:ascii="Arial" w:eastAsia="Cambria" w:hAnsi="Arial" w:cs="Arial"/>
          <w:b/>
          <w:spacing w:val="-6"/>
        </w:rPr>
        <w:t xml:space="preserve"> </w:t>
      </w:r>
      <w:r w:rsidRPr="00EF333B">
        <w:rPr>
          <w:rFonts w:ascii="Arial" w:eastAsia="Cambria" w:hAnsi="Arial" w:cs="Arial"/>
          <w:b/>
        </w:rPr>
        <w:t>P</w:t>
      </w:r>
      <w:r w:rsidRPr="00EF333B">
        <w:rPr>
          <w:rFonts w:ascii="Arial" w:eastAsia="Cambria" w:hAnsi="Arial" w:cs="Arial"/>
          <w:b/>
          <w:spacing w:val="1"/>
        </w:rPr>
        <w:t>h</w:t>
      </w:r>
      <w:r w:rsidRPr="00EF333B">
        <w:rPr>
          <w:rFonts w:ascii="Arial" w:eastAsia="Cambria" w:hAnsi="Arial" w:cs="Arial"/>
          <w:b/>
        </w:rPr>
        <w:t>o</w:t>
      </w:r>
      <w:r w:rsidRPr="00EF333B">
        <w:rPr>
          <w:rFonts w:ascii="Arial" w:eastAsia="Cambria" w:hAnsi="Arial" w:cs="Arial"/>
          <w:b/>
          <w:spacing w:val="-1"/>
        </w:rPr>
        <w:t>n</w:t>
      </w:r>
      <w:r w:rsidRPr="00EF333B">
        <w:rPr>
          <w:rFonts w:ascii="Arial" w:eastAsia="Cambria" w:hAnsi="Arial" w:cs="Arial"/>
          <w:b/>
        </w:rPr>
        <w:t>e)</w:t>
      </w:r>
      <w:r w:rsidRPr="00EF333B">
        <w:rPr>
          <w:rFonts w:ascii="Arial" w:eastAsia="Cambria" w:hAnsi="Arial" w:cs="Arial"/>
          <w:b/>
          <w:spacing w:val="-5"/>
        </w:rPr>
        <w:t xml:space="preserve"> </w:t>
      </w:r>
      <w:r w:rsidRPr="00EF333B">
        <w:rPr>
          <w:rFonts w:ascii="Arial" w:eastAsia="Cambria" w:hAnsi="Arial" w:cs="Arial"/>
          <w:b/>
        </w:rPr>
        <w:t>U</w:t>
      </w:r>
      <w:r w:rsidRPr="00EF333B">
        <w:rPr>
          <w:rFonts w:ascii="Arial" w:eastAsia="Cambria" w:hAnsi="Arial" w:cs="Arial"/>
          <w:b/>
          <w:spacing w:val="2"/>
        </w:rPr>
        <w:t>s</w:t>
      </w:r>
      <w:r w:rsidRPr="00EF333B">
        <w:rPr>
          <w:rFonts w:ascii="Arial" w:eastAsia="Cambria" w:hAnsi="Arial" w:cs="Arial"/>
          <w:b/>
          <w:spacing w:val="-1"/>
        </w:rPr>
        <w:t>a</w:t>
      </w:r>
      <w:r w:rsidRPr="00EF333B">
        <w:rPr>
          <w:rFonts w:ascii="Arial" w:eastAsia="Cambria" w:hAnsi="Arial" w:cs="Arial"/>
          <w:b/>
        </w:rPr>
        <w:t>ge</w:t>
      </w:r>
      <w:r w:rsidRPr="00EF333B">
        <w:rPr>
          <w:rFonts w:ascii="Arial" w:eastAsia="Cambria" w:hAnsi="Arial" w:cs="Arial"/>
          <w:b/>
          <w:spacing w:val="-4"/>
        </w:rPr>
        <w:t xml:space="preserve"> </w:t>
      </w:r>
      <w:r w:rsidRPr="00EF333B">
        <w:rPr>
          <w:rFonts w:ascii="Arial" w:eastAsia="Cambria" w:hAnsi="Arial" w:cs="Arial"/>
          <w:b/>
          <w:spacing w:val="-1"/>
        </w:rPr>
        <w:t>a</w:t>
      </w:r>
      <w:r w:rsidRPr="00EF333B">
        <w:rPr>
          <w:rFonts w:ascii="Arial" w:eastAsia="Cambria" w:hAnsi="Arial" w:cs="Arial"/>
          <w:b/>
          <w:spacing w:val="3"/>
        </w:rPr>
        <w:t>m</w:t>
      </w:r>
      <w:r w:rsidRPr="00EF333B">
        <w:rPr>
          <w:rFonts w:ascii="Arial" w:eastAsia="Cambria" w:hAnsi="Arial" w:cs="Arial"/>
          <w:b/>
        </w:rPr>
        <w:t>o</w:t>
      </w:r>
      <w:r w:rsidRPr="00EF333B">
        <w:rPr>
          <w:rFonts w:ascii="Arial" w:eastAsia="Cambria" w:hAnsi="Arial" w:cs="Arial"/>
          <w:b/>
          <w:spacing w:val="-1"/>
        </w:rPr>
        <w:t>n</w:t>
      </w:r>
      <w:r w:rsidRPr="00EF333B">
        <w:rPr>
          <w:rFonts w:ascii="Arial" w:eastAsia="Cambria" w:hAnsi="Arial" w:cs="Arial"/>
          <w:b/>
        </w:rPr>
        <w:t>g</w:t>
      </w:r>
      <w:r w:rsidRPr="00EF333B">
        <w:rPr>
          <w:rFonts w:ascii="Arial" w:eastAsia="Cambria" w:hAnsi="Arial" w:cs="Arial"/>
          <w:b/>
          <w:spacing w:val="-5"/>
        </w:rPr>
        <w:t xml:space="preserve"> </w:t>
      </w:r>
      <w:r w:rsidRPr="00EF333B">
        <w:rPr>
          <w:rFonts w:ascii="Arial" w:eastAsia="Cambria" w:hAnsi="Arial" w:cs="Arial"/>
          <w:b/>
        </w:rPr>
        <w:t>R</w:t>
      </w:r>
      <w:r w:rsidRPr="00EF333B">
        <w:rPr>
          <w:rFonts w:ascii="Arial" w:eastAsia="Cambria" w:hAnsi="Arial" w:cs="Arial"/>
          <w:b/>
          <w:spacing w:val="1"/>
        </w:rPr>
        <w:t>u</w:t>
      </w:r>
      <w:r w:rsidRPr="00EF333B">
        <w:rPr>
          <w:rFonts w:ascii="Arial" w:eastAsia="Cambria" w:hAnsi="Arial" w:cs="Arial"/>
          <w:b/>
          <w:spacing w:val="2"/>
        </w:rPr>
        <w:t>r</w:t>
      </w:r>
      <w:r w:rsidRPr="00EF333B">
        <w:rPr>
          <w:rFonts w:ascii="Arial" w:eastAsia="Cambria" w:hAnsi="Arial" w:cs="Arial"/>
          <w:b/>
          <w:spacing w:val="-1"/>
        </w:rPr>
        <w:t>a</w:t>
      </w:r>
      <w:r w:rsidRPr="00EF333B">
        <w:rPr>
          <w:rFonts w:ascii="Arial" w:eastAsia="Cambria" w:hAnsi="Arial" w:cs="Arial"/>
          <w:b/>
        </w:rPr>
        <w:t>l</w:t>
      </w:r>
      <w:r w:rsidRPr="00EF333B">
        <w:rPr>
          <w:rFonts w:ascii="Arial" w:eastAsia="Cambria" w:hAnsi="Arial" w:cs="Arial"/>
          <w:b/>
          <w:spacing w:val="-5"/>
        </w:rPr>
        <w:t xml:space="preserve"> </w:t>
      </w:r>
      <w:r w:rsidRPr="00EF333B">
        <w:rPr>
          <w:rFonts w:ascii="Arial" w:eastAsia="Cambria" w:hAnsi="Arial" w:cs="Arial"/>
          <w:b/>
          <w:spacing w:val="3"/>
        </w:rPr>
        <w:t>F</w:t>
      </w:r>
      <w:r w:rsidRPr="00EF333B">
        <w:rPr>
          <w:rFonts w:ascii="Arial" w:eastAsia="Cambria" w:hAnsi="Arial" w:cs="Arial"/>
          <w:b/>
          <w:spacing w:val="-1"/>
        </w:rPr>
        <w:t>ar</w:t>
      </w:r>
      <w:r w:rsidRPr="00EF333B">
        <w:rPr>
          <w:rFonts w:ascii="Arial" w:eastAsia="Cambria" w:hAnsi="Arial" w:cs="Arial"/>
          <w:b/>
        </w:rPr>
        <w:t>m</w:t>
      </w:r>
      <w:r w:rsidRPr="00EF333B">
        <w:rPr>
          <w:rFonts w:ascii="Arial" w:eastAsia="Cambria" w:hAnsi="Arial" w:cs="Arial"/>
          <w:b/>
          <w:spacing w:val="2"/>
        </w:rPr>
        <w:t>i</w:t>
      </w:r>
      <w:r w:rsidRPr="00EF333B">
        <w:rPr>
          <w:rFonts w:ascii="Arial" w:eastAsia="Cambria" w:hAnsi="Arial" w:cs="Arial"/>
          <w:b/>
        </w:rPr>
        <w:t>ng</w:t>
      </w:r>
      <w:r w:rsidRPr="00EF333B">
        <w:rPr>
          <w:rFonts w:ascii="Arial" w:eastAsia="Cambria" w:hAnsi="Arial" w:cs="Arial"/>
          <w:b/>
          <w:spacing w:val="-7"/>
        </w:rPr>
        <w:t xml:space="preserve"> </w:t>
      </w:r>
      <w:r w:rsidRPr="00EF333B">
        <w:rPr>
          <w:rFonts w:ascii="Arial" w:eastAsia="Cambria" w:hAnsi="Arial" w:cs="Arial"/>
          <w:b/>
        </w:rPr>
        <w:t>Ho</w:t>
      </w:r>
      <w:r w:rsidRPr="00EF333B">
        <w:rPr>
          <w:rFonts w:ascii="Arial" w:eastAsia="Cambria" w:hAnsi="Arial" w:cs="Arial"/>
          <w:b/>
          <w:spacing w:val="1"/>
        </w:rPr>
        <w:t>u</w:t>
      </w:r>
      <w:r w:rsidRPr="00EF333B">
        <w:rPr>
          <w:rFonts w:ascii="Arial" w:eastAsia="Cambria" w:hAnsi="Arial" w:cs="Arial"/>
          <w:b/>
        </w:rPr>
        <w:t>se</w:t>
      </w:r>
      <w:r w:rsidRPr="00EF333B">
        <w:rPr>
          <w:rFonts w:ascii="Arial" w:eastAsia="Cambria" w:hAnsi="Arial" w:cs="Arial"/>
          <w:b/>
          <w:spacing w:val="1"/>
        </w:rPr>
        <w:t>h</w:t>
      </w:r>
      <w:r w:rsidRPr="00EF333B">
        <w:rPr>
          <w:rFonts w:ascii="Arial" w:eastAsia="Cambria" w:hAnsi="Arial" w:cs="Arial"/>
          <w:b/>
        </w:rPr>
        <w:t>ol</w:t>
      </w:r>
      <w:r w:rsidRPr="00EF333B">
        <w:rPr>
          <w:rFonts w:ascii="Arial" w:eastAsia="Cambria" w:hAnsi="Arial" w:cs="Arial"/>
          <w:b/>
          <w:spacing w:val="1"/>
        </w:rPr>
        <w:t>d</w:t>
      </w:r>
      <w:r w:rsidRPr="00EF333B">
        <w:rPr>
          <w:rFonts w:ascii="Arial" w:eastAsia="Cambria" w:hAnsi="Arial" w:cs="Arial"/>
          <w:b/>
        </w:rPr>
        <w:t>s</w:t>
      </w:r>
      <w:r w:rsidRPr="00EF333B">
        <w:rPr>
          <w:rFonts w:ascii="Arial" w:eastAsia="Cambria" w:hAnsi="Arial" w:cs="Arial"/>
          <w:b/>
          <w:spacing w:val="-10"/>
        </w:rPr>
        <w:t xml:space="preserve"> </w:t>
      </w:r>
      <w:r w:rsidRPr="00EF333B">
        <w:rPr>
          <w:rFonts w:ascii="Arial" w:eastAsia="Cambria" w:hAnsi="Arial" w:cs="Arial"/>
          <w:b/>
        </w:rPr>
        <w:t>in</w:t>
      </w:r>
      <w:r w:rsidRPr="00EF333B">
        <w:rPr>
          <w:rFonts w:ascii="Arial" w:eastAsia="Cambria" w:hAnsi="Arial" w:cs="Arial"/>
          <w:b/>
          <w:spacing w:val="-1"/>
        </w:rPr>
        <w:t xml:space="preserve"> N</w:t>
      </w:r>
      <w:r w:rsidRPr="00EF333B">
        <w:rPr>
          <w:rFonts w:ascii="Arial" w:eastAsia="Cambria" w:hAnsi="Arial" w:cs="Arial"/>
          <w:b/>
          <w:spacing w:val="2"/>
        </w:rPr>
        <w:t>ig</w:t>
      </w:r>
      <w:r w:rsidRPr="00EF333B">
        <w:rPr>
          <w:rFonts w:ascii="Arial" w:eastAsia="Cambria" w:hAnsi="Arial" w:cs="Arial"/>
          <w:b/>
        </w:rPr>
        <w:t>e</w:t>
      </w:r>
      <w:r w:rsidRPr="00EF333B">
        <w:rPr>
          <w:rFonts w:ascii="Arial" w:eastAsia="Cambria" w:hAnsi="Arial" w:cs="Arial"/>
          <w:b/>
          <w:spacing w:val="-1"/>
        </w:rPr>
        <w:t>r</w:t>
      </w:r>
      <w:r w:rsidRPr="00EF333B">
        <w:rPr>
          <w:rFonts w:ascii="Arial" w:eastAsia="Cambria" w:hAnsi="Arial" w:cs="Arial"/>
          <w:b/>
        </w:rPr>
        <w:t>ia</w:t>
      </w:r>
    </w:p>
    <w:p w14:paraId="1B4F9671" w14:textId="77777777" w:rsidR="00754D3C" w:rsidRPr="00EF333B" w:rsidRDefault="00754D3C">
      <w:pPr>
        <w:spacing w:before="5" w:line="180" w:lineRule="exact"/>
        <w:rPr>
          <w:rFonts w:ascii="Arial" w:hAnsi="Arial" w:cs="Arial"/>
        </w:rPr>
      </w:pPr>
    </w:p>
    <w:p w14:paraId="574B37FA" w14:textId="10811F00" w:rsidR="00754D3C" w:rsidRPr="00EF333B" w:rsidRDefault="00D41438">
      <w:pPr>
        <w:spacing w:before="31" w:line="220" w:lineRule="exact"/>
        <w:ind w:left="191"/>
        <w:rPr>
          <w:rFonts w:ascii="Arial" w:eastAsia="Cambria" w:hAnsi="Arial" w:cs="Arial"/>
        </w:rPr>
      </w:pPr>
      <w:r w:rsidRPr="00EF333B">
        <w:rPr>
          <w:rFonts w:ascii="Arial" w:eastAsia="Cambria" w:hAnsi="Arial" w:cs="Arial"/>
          <w:position w:val="-1"/>
        </w:rPr>
        <w:t>Type</w:t>
      </w:r>
      <w:r w:rsidRPr="00EF333B">
        <w:rPr>
          <w:rFonts w:ascii="Arial" w:eastAsia="Cambria" w:hAnsi="Arial" w:cs="Arial"/>
          <w:spacing w:val="-4"/>
          <w:position w:val="-1"/>
        </w:rPr>
        <w:t xml:space="preserve"> </w:t>
      </w:r>
      <w:r w:rsidRPr="00EF333B">
        <w:rPr>
          <w:rFonts w:ascii="Arial" w:eastAsia="Cambria" w:hAnsi="Arial" w:cs="Arial"/>
          <w:position w:val="-1"/>
        </w:rPr>
        <w:t>of</w:t>
      </w:r>
      <w:r w:rsidRPr="00EF333B">
        <w:rPr>
          <w:rFonts w:ascii="Arial" w:eastAsia="Cambria" w:hAnsi="Arial" w:cs="Arial"/>
          <w:spacing w:val="-1"/>
          <w:position w:val="-1"/>
        </w:rPr>
        <w:t xml:space="preserve"> </w:t>
      </w:r>
      <w:r w:rsidRPr="00EF333B">
        <w:rPr>
          <w:rFonts w:ascii="Arial" w:eastAsia="Cambria" w:hAnsi="Arial" w:cs="Arial"/>
          <w:position w:val="-1"/>
        </w:rPr>
        <w:t>the</w:t>
      </w:r>
      <w:r w:rsidRPr="00EF333B">
        <w:rPr>
          <w:rFonts w:ascii="Arial" w:eastAsia="Cambria" w:hAnsi="Arial" w:cs="Arial"/>
          <w:spacing w:val="-2"/>
          <w:position w:val="-1"/>
        </w:rPr>
        <w:t xml:space="preserve"> </w:t>
      </w:r>
      <w:r w:rsidRPr="00EF333B">
        <w:rPr>
          <w:rFonts w:ascii="Arial" w:eastAsia="Cambria" w:hAnsi="Arial" w:cs="Arial"/>
          <w:spacing w:val="1"/>
          <w:position w:val="-1"/>
        </w:rPr>
        <w:t>A</w:t>
      </w:r>
      <w:r w:rsidRPr="00EF333B">
        <w:rPr>
          <w:rFonts w:ascii="Arial" w:eastAsia="Cambria" w:hAnsi="Arial" w:cs="Arial"/>
          <w:spacing w:val="-1"/>
          <w:position w:val="-1"/>
        </w:rPr>
        <w:t>r</w:t>
      </w:r>
      <w:r w:rsidRPr="00EF333B">
        <w:rPr>
          <w:rFonts w:ascii="Arial" w:eastAsia="Cambria" w:hAnsi="Arial" w:cs="Arial"/>
          <w:spacing w:val="2"/>
          <w:position w:val="-1"/>
        </w:rPr>
        <w:t>t</w:t>
      </w:r>
      <w:r w:rsidRPr="00EF333B">
        <w:rPr>
          <w:rFonts w:ascii="Arial" w:eastAsia="Cambria" w:hAnsi="Arial" w:cs="Arial"/>
          <w:position w:val="-1"/>
        </w:rPr>
        <w:t>i</w:t>
      </w:r>
      <w:r w:rsidRPr="00EF333B">
        <w:rPr>
          <w:rFonts w:ascii="Arial" w:eastAsia="Cambria" w:hAnsi="Arial" w:cs="Arial"/>
          <w:spacing w:val="1"/>
          <w:position w:val="-1"/>
        </w:rPr>
        <w:t>cl</w:t>
      </w:r>
      <w:r w:rsidRPr="00EF333B">
        <w:rPr>
          <w:rFonts w:ascii="Arial" w:eastAsia="Cambria" w:hAnsi="Arial" w:cs="Arial"/>
          <w:position w:val="-1"/>
        </w:rPr>
        <w:t>e</w:t>
      </w:r>
      <w:r w:rsidR="00E40F9A" w:rsidRPr="00EF333B">
        <w:rPr>
          <w:rFonts w:ascii="Arial" w:eastAsia="Cambria" w:hAnsi="Arial" w:cs="Arial"/>
          <w:position w:val="-1"/>
        </w:rPr>
        <w:tab/>
      </w:r>
      <w:r w:rsidR="00E40F9A" w:rsidRPr="00EF333B">
        <w:rPr>
          <w:rFonts w:ascii="Arial" w:eastAsia="Cambria" w:hAnsi="Arial" w:cs="Arial"/>
          <w:position w:val="-1"/>
        </w:rPr>
        <w:tab/>
        <w:t>Original Research Article</w:t>
      </w:r>
    </w:p>
    <w:p w14:paraId="7BAF643C" w14:textId="77777777" w:rsidR="00754D3C" w:rsidRPr="00EF333B" w:rsidRDefault="00754D3C">
      <w:pPr>
        <w:spacing w:before="6" w:line="100" w:lineRule="exact"/>
        <w:rPr>
          <w:rFonts w:ascii="Arial" w:hAnsi="Arial" w:cs="Arial"/>
        </w:rPr>
      </w:pPr>
    </w:p>
    <w:p w14:paraId="12A539A7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39B1762E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680F9D26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3A0C9DDC" w14:textId="77777777" w:rsidR="00754D3C" w:rsidRPr="00EF333B" w:rsidRDefault="00D41438">
      <w:pPr>
        <w:spacing w:before="33"/>
        <w:ind w:left="220"/>
        <w:rPr>
          <w:rFonts w:ascii="Arial" w:hAnsi="Arial" w:cs="Arial"/>
        </w:rPr>
      </w:pPr>
      <w:r w:rsidRPr="00EF333B">
        <w:rPr>
          <w:rFonts w:ascii="Arial" w:hAnsi="Arial" w:cs="Arial"/>
          <w:b/>
          <w:highlight w:val="yellow"/>
        </w:rPr>
        <w:t>PART</w:t>
      </w:r>
      <w:r w:rsidRPr="00EF333B">
        <w:rPr>
          <w:rFonts w:ascii="Arial" w:hAnsi="Arial" w:cs="Arial"/>
          <w:b/>
          <w:spacing w:val="44"/>
          <w:highlight w:val="yellow"/>
        </w:rPr>
        <w:t xml:space="preserve"> </w:t>
      </w:r>
      <w:r w:rsidRPr="00EF333B">
        <w:rPr>
          <w:rFonts w:ascii="Arial" w:hAnsi="Arial" w:cs="Arial"/>
          <w:b/>
          <w:spacing w:val="1"/>
          <w:highlight w:val="yellow"/>
        </w:rPr>
        <w:t>1</w:t>
      </w:r>
      <w:r w:rsidRPr="00EF333B">
        <w:rPr>
          <w:rFonts w:ascii="Arial" w:hAnsi="Arial" w:cs="Arial"/>
          <w:b/>
          <w:highlight w:val="yellow"/>
        </w:rPr>
        <w:t>:</w:t>
      </w:r>
      <w:r w:rsidRPr="00EF333B">
        <w:rPr>
          <w:rFonts w:ascii="Arial" w:hAnsi="Arial" w:cs="Arial"/>
          <w:b/>
        </w:rPr>
        <w:t xml:space="preserve"> C</w:t>
      </w:r>
      <w:r w:rsidRPr="00EF333B">
        <w:rPr>
          <w:rFonts w:ascii="Arial" w:hAnsi="Arial" w:cs="Arial"/>
          <w:b/>
          <w:spacing w:val="1"/>
        </w:rPr>
        <w:t>o</w:t>
      </w:r>
      <w:r w:rsidRPr="00EF333B">
        <w:rPr>
          <w:rFonts w:ascii="Arial" w:hAnsi="Arial" w:cs="Arial"/>
          <w:b/>
        </w:rPr>
        <w:t>m</w:t>
      </w:r>
      <w:r w:rsidRPr="00EF333B">
        <w:rPr>
          <w:rFonts w:ascii="Arial" w:hAnsi="Arial" w:cs="Arial"/>
          <w:b/>
          <w:spacing w:val="2"/>
        </w:rPr>
        <w:t>m</w:t>
      </w:r>
      <w:r w:rsidRPr="00EF333B">
        <w:rPr>
          <w:rFonts w:ascii="Arial" w:hAnsi="Arial" w:cs="Arial"/>
          <w:b/>
        </w:rPr>
        <w:t>en</w:t>
      </w:r>
      <w:r w:rsidRPr="00EF333B">
        <w:rPr>
          <w:rFonts w:ascii="Arial" w:hAnsi="Arial" w:cs="Arial"/>
          <w:b/>
          <w:spacing w:val="1"/>
        </w:rPr>
        <w:t>t</w:t>
      </w:r>
      <w:r w:rsidRPr="00EF333B">
        <w:rPr>
          <w:rFonts w:ascii="Arial" w:hAnsi="Arial" w:cs="Arial"/>
          <w:b/>
        </w:rPr>
        <w:t>s</w:t>
      </w:r>
    </w:p>
    <w:p w14:paraId="1110DFB6" w14:textId="77777777" w:rsidR="00754D3C" w:rsidRPr="00EF333B" w:rsidRDefault="00754D3C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8"/>
        <w:gridCol w:w="1997"/>
        <w:gridCol w:w="128"/>
        <w:gridCol w:w="4013"/>
      </w:tblGrid>
      <w:tr w:rsidR="00754D3C" w:rsidRPr="00EF333B" w14:paraId="0E72E341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2F3FA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3693C4" w14:textId="77777777" w:rsidR="00754D3C" w:rsidRPr="00EF333B" w:rsidRDefault="00D4143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Re</w:t>
            </w:r>
            <w:r w:rsidRPr="00EF333B">
              <w:rPr>
                <w:rFonts w:ascii="Arial" w:hAnsi="Arial" w:cs="Arial"/>
                <w:b/>
                <w:spacing w:val="2"/>
              </w:rPr>
              <w:t>v</w:t>
            </w:r>
            <w:r w:rsidRPr="00EF333B">
              <w:rPr>
                <w:rFonts w:ascii="Arial" w:hAnsi="Arial" w:cs="Arial"/>
                <w:b/>
              </w:rPr>
              <w:t>iew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’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  <w:spacing w:val="2"/>
              </w:rPr>
              <w:t>mm</w:t>
            </w:r>
            <w:r w:rsidRPr="00EF333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CF86CB" w14:textId="77777777" w:rsidR="00754D3C" w:rsidRPr="00EF333B" w:rsidRDefault="00D41438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Auth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’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Fe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d</w:t>
            </w:r>
            <w:r w:rsidRPr="00EF333B">
              <w:rPr>
                <w:rFonts w:ascii="Arial" w:hAnsi="Arial" w:cs="Arial"/>
                <w:b/>
                <w:spacing w:val="-1"/>
              </w:rPr>
              <w:t>b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ck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(I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at</w:t>
            </w:r>
            <w:r w:rsidRPr="00EF333B">
              <w:rPr>
                <w:rFonts w:ascii="Arial" w:hAnsi="Arial" w:cs="Arial"/>
                <w:spacing w:val="1"/>
              </w:rPr>
              <w:t>or</w:t>
            </w:r>
            <w:r w:rsidRPr="00EF333B">
              <w:rPr>
                <w:rFonts w:ascii="Arial" w:hAnsi="Arial" w:cs="Arial"/>
              </w:rPr>
              <w:t>y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at a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hor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hou</w:t>
            </w:r>
            <w:r w:rsidRPr="00EF333B">
              <w:rPr>
                <w:rFonts w:ascii="Arial" w:hAnsi="Arial" w:cs="Arial"/>
                <w:spacing w:val="-3"/>
              </w:rPr>
              <w:t>l</w:t>
            </w:r>
            <w:r w:rsidRPr="00EF333B">
              <w:rPr>
                <w:rFonts w:ascii="Arial" w:hAnsi="Arial" w:cs="Arial"/>
              </w:rPr>
              <w:t>d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</w:rPr>
              <w:t>w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ite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/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db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k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e)</w:t>
            </w:r>
          </w:p>
        </w:tc>
      </w:tr>
      <w:tr w:rsidR="00754D3C" w:rsidRPr="00EF333B" w14:paraId="40391039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84EF5B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4EDF5F7B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A5EE153" w14:textId="77777777" w:rsidR="00754D3C" w:rsidRPr="00EF333B" w:rsidRDefault="00D41438">
            <w:pPr>
              <w:ind w:right="-44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Ar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ifici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l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-1"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elli</w:t>
            </w:r>
            <w:r w:rsidRPr="00EF333B">
              <w:rPr>
                <w:rFonts w:ascii="Arial" w:hAnsi="Arial" w:cs="Arial"/>
                <w:b/>
                <w:spacing w:val="1"/>
              </w:rPr>
              <w:t>g</w:t>
            </w:r>
            <w:r w:rsidRPr="00EF333B">
              <w:rPr>
                <w:rFonts w:ascii="Arial" w:hAnsi="Arial" w:cs="Arial"/>
                <w:b/>
              </w:rPr>
              <w:t>ence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(</w:t>
            </w:r>
            <w:r w:rsidRPr="00EF333B">
              <w:rPr>
                <w:rFonts w:ascii="Arial" w:hAnsi="Arial" w:cs="Arial"/>
                <w:b/>
              </w:rPr>
              <w:t>AI)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g</w:t>
            </w:r>
            <w:r w:rsidRPr="00EF333B">
              <w:rPr>
                <w:rFonts w:ascii="Arial" w:hAnsi="Arial" w:cs="Arial"/>
                <w:b/>
              </w:rPr>
              <w:t>ene</w:t>
            </w:r>
            <w:r w:rsidRPr="00EF333B">
              <w:rPr>
                <w:rFonts w:ascii="Arial" w:hAnsi="Arial" w:cs="Arial"/>
                <w:b/>
                <w:spacing w:val="1"/>
              </w:rPr>
              <w:t>rat</w:t>
            </w:r>
            <w:r w:rsidRPr="00EF333B">
              <w:rPr>
                <w:rFonts w:ascii="Arial" w:hAnsi="Arial" w:cs="Arial"/>
                <w:b/>
              </w:rPr>
              <w:t>ed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ss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ed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ev</w:t>
            </w:r>
            <w:r w:rsidRPr="00EF333B">
              <w:rPr>
                <w:rFonts w:ascii="Arial" w:hAnsi="Arial" w:cs="Arial"/>
                <w:b/>
              </w:rPr>
              <w:t>iew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  <w:spacing w:val="2"/>
              </w:rPr>
              <w:t>mm</w:t>
            </w:r>
            <w:r w:rsidRPr="00EF333B">
              <w:rPr>
                <w:rFonts w:ascii="Arial" w:hAnsi="Arial" w:cs="Arial"/>
                <w:b/>
              </w:rPr>
              <w:t>en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F71FB7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88A545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</w:tr>
      <w:tr w:rsidR="00754D3C" w:rsidRPr="00EF333B" w14:paraId="635ABEEA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03179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BE6D5D6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01A63548" w14:textId="77777777" w:rsidR="00754D3C" w:rsidRPr="00EF333B" w:rsidRDefault="00D41438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re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ric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ly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pr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hi</w:t>
            </w:r>
            <w:r w:rsidRPr="00EF333B">
              <w:rPr>
                <w:rFonts w:ascii="Arial" w:hAnsi="Arial" w:cs="Arial"/>
                <w:b/>
                <w:spacing w:val="-1"/>
              </w:rPr>
              <w:t>b</w:t>
            </w:r>
            <w:r w:rsidRPr="00EF333B">
              <w:rPr>
                <w:rFonts w:ascii="Arial" w:hAnsi="Arial" w:cs="Arial"/>
                <w:b/>
              </w:rPr>
              <w:t>ited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d</w:t>
            </w:r>
            <w:r w:rsidRPr="00EF333B">
              <w:rPr>
                <w:rFonts w:ascii="Arial" w:hAnsi="Arial" w:cs="Arial"/>
                <w:b/>
                <w:spacing w:val="-1"/>
              </w:rPr>
              <w:t>u</w:t>
            </w:r>
            <w:r w:rsidRPr="00EF333B">
              <w:rPr>
                <w:rFonts w:ascii="Arial" w:hAnsi="Arial" w:cs="Arial"/>
                <w:b/>
              </w:rPr>
              <w:t>ri</w:t>
            </w:r>
            <w:r w:rsidRPr="00EF333B">
              <w:rPr>
                <w:rFonts w:ascii="Arial" w:hAnsi="Arial" w:cs="Arial"/>
                <w:b/>
                <w:spacing w:val="2"/>
              </w:rPr>
              <w:t>n</w:t>
            </w:r>
            <w:r w:rsidRPr="00EF333B">
              <w:rPr>
                <w:rFonts w:ascii="Arial" w:hAnsi="Arial" w:cs="Arial"/>
                <w:b/>
              </w:rPr>
              <w:t>g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peer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ev</w:t>
            </w:r>
            <w:r w:rsidRPr="00EF333B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056CA05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10ADD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</w:tr>
      <w:tr w:rsidR="00754D3C" w:rsidRPr="00EF333B" w14:paraId="311F2706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AEFF3" w14:textId="77777777" w:rsidR="00754D3C" w:rsidRPr="00EF333B" w:rsidRDefault="00D41438">
            <w:pPr>
              <w:spacing w:before="2" w:line="220" w:lineRule="exact"/>
              <w:ind w:left="461" w:right="421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Ple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wri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 xml:space="preserve">a </w:t>
            </w:r>
            <w:r w:rsidRPr="00EF333B">
              <w:rPr>
                <w:rFonts w:ascii="Arial" w:hAnsi="Arial" w:cs="Arial"/>
                <w:b/>
                <w:spacing w:val="1"/>
              </w:rPr>
              <w:t>f</w:t>
            </w:r>
            <w:r w:rsidRPr="00EF333B">
              <w:rPr>
                <w:rFonts w:ascii="Arial" w:hAnsi="Arial" w:cs="Arial"/>
                <w:b/>
              </w:rPr>
              <w:t>ew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enc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s r</w:t>
            </w:r>
            <w:r w:rsidRPr="00EF333B">
              <w:rPr>
                <w:rFonts w:ascii="Arial" w:hAnsi="Arial" w:cs="Arial"/>
                <w:b/>
                <w:spacing w:val="1"/>
              </w:rPr>
              <w:t>ega</w:t>
            </w:r>
            <w:r w:rsidRPr="00EF333B">
              <w:rPr>
                <w:rFonts w:ascii="Arial" w:hAnsi="Arial" w:cs="Arial"/>
                <w:b/>
              </w:rPr>
              <w:t>rding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p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ta</w:t>
            </w:r>
            <w:r w:rsidRPr="00EF333B">
              <w:rPr>
                <w:rFonts w:ascii="Arial" w:hAnsi="Arial" w:cs="Arial"/>
                <w:b/>
              </w:rPr>
              <w:t>nce</w:t>
            </w:r>
            <w:r w:rsidRPr="00EF333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 xml:space="preserve">f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his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-1"/>
              </w:rPr>
              <w:t>us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ipt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fo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</w:p>
          <w:p w14:paraId="5AB4080E" w14:textId="77777777" w:rsidR="00754D3C" w:rsidRPr="00EF333B" w:rsidRDefault="00D41438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cien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ific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  <w:spacing w:val="2"/>
              </w:rPr>
              <w:t>mm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-1"/>
              </w:rPr>
              <w:t>n</w:t>
            </w:r>
            <w:r w:rsidRPr="00EF333B">
              <w:rPr>
                <w:rFonts w:ascii="Arial" w:hAnsi="Arial" w:cs="Arial"/>
                <w:b/>
              </w:rPr>
              <w:t>it</w:t>
            </w:r>
            <w:r w:rsidRPr="00EF333B">
              <w:rPr>
                <w:rFonts w:ascii="Arial" w:hAnsi="Arial" w:cs="Arial"/>
                <w:b/>
                <w:spacing w:val="1"/>
              </w:rPr>
              <w:t>y</w:t>
            </w:r>
            <w:r w:rsidRPr="00EF333B">
              <w:rPr>
                <w:rFonts w:ascii="Arial" w:hAnsi="Arial" w:cs="Arial"/>
                <w:b/>
              </w:rPr>
              <w:t>.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 xml:space="preserve">A 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in</w:t>
            </w: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um</w:t>
            </w:r>
            <w:r w:rsidRPr="00EF33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3"/>
              </w:rPr>
              <w:t>3</w:t>
            </w:r>
            <w:r w:rsidRPr="00EF333B">
              <w:rPr>
                <w:rFonts w:ascii="Arial" w:hAnsi="Arial" w:cs="Arial"/>
                <w:b/>
                <w:spacing w:val="-2"/>
              </w:rPr>
              <w:t>-</w:t>
            </w:r>
            <w:r w:rsidRPr="00EF333B">
              <w:rPr>
                <w:rFonts w:ascii="Arial" w:hAnsi="Arial" w:cs="Arial"/>
                <w:b/>
              </w:rPr>
              <w:t>4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enc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y be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q</w:t>
            </w:r>
            <w:r w:rsidRPr="00EF333B">
              <w:rPr>
                <w:rFonts w:ascii="Arial" w:hAnsi="Arial" w:cs="Arial"/>
                <w:b/>
                <w:spacing w:val="-1"/>
              </w:rPr>
              <w:t>u</w:t>
            </w:r>
            <w:r w:rsidRPr="00EF333B">
              <w:rPr>
                <w:rFonts w:ascii="Arial" w:hAnsi="Arial" w:cs="Arial"/>
                <w:b/>
              </w:rPr>
              <w:t>ired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fo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his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5E591" w14:textId="77777777" w:rsidR="00754D3C" w:rsidRPr="00EF333B" w:rsidRDefault="00D41438">
            <w:pPr>
              <w:spacing w:before="2" w:line="220" w:lineRule="exact"/>
              <w:ind w:left="102" w:right="67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nd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3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 xml:space="preserve">e 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d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 xml:space="preserve"> 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C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as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</w:rPr>
              <w:t>it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elat</w:t>
            </w:r>
            <w:r w:rsidRPr="00EF333B">
              <w:rPr>
                <w:rFonts w:ascii="Arial" w:hAnsi="Arial" w:cs="Arial"/>
                <w:spacing w:val="1"/>
              </w:rPr>
              <w:t>e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</w:rPr>
              <w:t>to M</w:t>
            </w:r>
            <w:r w:rsidRPr="00EF333B">
              <w:rPr>
                <w:rFonts w:ascii="Arial" w:hAnsi="Arial" w:cs="Arial"/>
                <w:spacing w:val="2"/>
              </w:rPr>
              <w:t>o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ile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1"/>
              </w:rPr>
              <w:t>h</w:t>
            </w:r>
            <w:r w:rsidRPr="00EF333B">
              <w:rPr>
                <w:rFonts w:ascii="Arial" w:hAnsi="Arial" w:cs="Arial"/>
                <w:spacing w:val="1"/>
              </w:rPr>
              <w:t>on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4"/>
              </w:rPr>
              <w:t>m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ur</w:t>
            </w:r>
            <w:r w:rsidRPr="00EF333B">
              <w:rPr>
                <w:rFonts w:ascii="Arial" w:hAnsi="Arial" w:cs="Arial"/>
              </w:rPr>
              <w:t>al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-1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ho</w:t>
            </w:r>
            <w:r w:rsidRPr="00EF333B">
              <w:rPr>
                <w:rFonts w:ascii="Arial" w:hAnsi="Arial" w:cs="Arial"/>
              </w:rPr>
              <w:t>l</w:t>
            </w:r>
            <w:r w:rsidRPr="00EF333B">
              <w:rPr>
                <w:rFonts w:ascii="Arial" w:hAnsi="Arial" w:cs="Arial"/>
                <w:spacing w:val="5"/>
              </w:rPr>
              <w:t>d</w:t>
            </w:r>
            <w:r w:rsidRPr="00EF333B">
              <w:rPr>
                <w:rFonts w:ascii="Arial" w:hAnsi="Arial" w:cs="Arial"/>
              </w:rPr>
              <w:t>s in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N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ia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 xml:space="preserve">a 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y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mpor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pap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11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1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cie</w:t>
            </w:r>
            <w:r w:rsidRPr="00EF333B">
              <w:rPr>
                <w:rFonts w:ascii="Arial" w:hAnsi="Arial" w:cs="Arial"/>
                <w:spacing w:val="2"/>
              </w:rPr>
              <w:t>n</w:t>
            </w:r>
            <w:r w:rsidRPr="00EF333B">
              <w:rPr>
                <w:rFonts w:ascii="Arial" w:hAnsi="Arial" w:cs="Arial"/>
              </w:rPr>
              <w:t>tific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ommun</w:t>
            </w:r>
            <w:r w:rsidRPr="00EF333B">
              <w:rPr>
                <w:rFonts w:ascii="Arial" w:hAnsi="Arial" w:cs="Arial"/>
              </w:rPr>
              <w:t>ity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es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ially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</w:rPr>
              <w:t>w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en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</w:rPr>
              <w:t>it</w:t>
            </w:r>
          </w:p>
          <w:p w14:paraId="4264B568" w14:textId="77777777" w:rsidR="00754D3C" w:rsidRPr="00EF333B" w:rsidRDefault="00D41438">
            <w:pPr>
              <w:spacing w:before="1" w:line="220" w:lineRule="exact"/>
              <w:ind w:left="102" w:right="66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ar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</w:rPr>
              <w:t>to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mp</w:t>
            </w:r>
            <w:r w:rsidRPr="00EF333B">
              <w:rPr>
                <w:rFonts w:ascii="Arial" w:hAnsi="Arial" w:cs="Arial"/>
                <w:spacing w:val="-2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ov</w:t>
            </w:r>
            <w:r w:rsidRPr="00EF333B">
              <w:rPr>
                <w:rFonts w:ascii="Arial" w:hAnsi="Arial" w:cs="Arial"/>
              </w:rPr>
              <w:t xml:space="preserve">e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nform</w:t>
            </w:r>
            <w:r w:rsidRPr="00EF333B">
              <w:rPr>
                <w:rFonts w:ascii="Arial" w:hAnsi="Arial" w:cs="Arial"/>
                <w:spacing w:val="5"/>
              </w:rPr>
              <w:t>a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-2"/>
              </w:rPr>
              <w:t>o</w:t>
            </w:r>
            <w:r w:rsidRPr="00EF333B">
              <w:rPr>
                <w:rFonts w:ascii="Arial" w:hAnsi="Arial" w:cs="Arial"/>
              </w:rPr>
              <w:t xml:space="preserve">n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ek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>u</w:t>
            </w:r>
            <w:r w:rsidRPr="00EF333B">
              <w:rPr>
                <w:rFonts w:ascii="Arial" w:hAnsi="Arial" w:cs="Arial"/>
              </w:rPr>
              <w:t>r</w:t>
            </w:r>
            <w:proofErr w:type="spellEnd"/>
            <w:r w:rsidRPr="00EF333B">
              <w:rPr>
                <w:rFonts w:ascii="Arial" w:hAnsi="Arial" w:cs="Arial"/>
                <w:spacing w:val="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2"/>
              </w:rPr>
              <w:t>u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 xml:space="preserve">al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rm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2"/>
              </w:rPr>
              <w:t>i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ale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</w:rPr>
              <w:t>le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2"/>
              </w:rPr>
              <w:t>s</w:t>
            </w:r>
            <w:r w:rsidRPr="00EF333B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0266E" w14:textId="7C6705F6" w:rsidR="00754D3C" w:rsidRPr="00EF333B" w:rsidRDefault="003E501A">
            <w:pPr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Understanding the gender-specific drivers of mobile phone usage is essential to designing inclusive interventions that bridge the digital divide and empower both male and female rural farmers.</w:t>
            </w:r>
          </w:p>
        </w:tc>
      </w:tr>
      <w:tr w:rsidR="00754D3C" w:rsidRPr="00EF333B" w14:paraId="40FDE2C4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8DB96" w14:textId="77777777" w:rsidR="00754D3C" w:rsidRPr="00EF333B" w:rsidRDefault="00D41438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itle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 xml:space="preserve">icle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uit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ble?</w:t>
            </w:r>
          </w:p>
          <w:p w14:paraId="217CCB22" w14:textId="77777777" w:rsidR="00754D3C" w:rsidRPr="00EF333B" w:rsidRDefault="00D41438">
            <w:pPr>
              <w:spacing w:line="220" w:lineRule="exact"/>
              <w:ind w:left="461" w:right="78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1"/>
              </w:rPr>
              <w:t>(</w:t>
            </w: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t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ple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gg</w:t>
            </w:r>
            <w:r w:rsidRPr="00EF333B">
              <w:rPr>
                <w:rFonts w:ascii="Arial" w:hAnsi="Arial" w:cs="Arial"/>
                <w:b/>
              </w:rPr>
              <w:t>est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 xml:space="preserve">n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lte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at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v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98F53" w14:textId="77777777" w:rsidR="00754D3C" w:rsidRPr="00EF333B" w:rsidRDefault="00D41438">
            <w:pPr>
              <w:spacing w:before="2" w:line="220" w:lineRule="exact"/>
              <w:ind w:left="102" w:right="68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spacing w:val="1"/>
              </w:rPr>
              <w:t>Th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</w:rPr>
              <w:t>tit</w:t>
            </w:r>
            <w:r w:rsidRPr="00EF333B">
              <w:rPr>
                <w:rFonts w:ascii="Arial" w:hAnsi="Arial" w:cs="Arial"/>
                <w:spacing w:val="-1"/>
              </w:rPr>
              <w:t>l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ticle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</w:rPr>
              <w:t>ita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le</w:t>
            </w:r>
            <w:r w:rsidRPr="00EF333B">
              <w:rPr>
                <w:rFonts w:ascii="Arial" w:hAnsi="Arial" w:cs="Arial"/>
                <w:spacing w:val="1"/>
              </w:rPr>
              <w:t xml:space="preserve"> </w:t>
            </w:r>
            <w:r w:rsidRPr="00EF333B">
              <w:rPr>
                <w:rFonts w:ascii="Arial" w:hAnsi="Arial" w:cs="Arial"/>
              </w:rPr>
              <w:t>es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ia</w:t>
            </w:r>
            <w:r w:rsidRPr="00EF333B">
              <w:rPr>
                <w:rFonts w:ascii="Arial" w:hAnsi="Arial" w:cs="Arial"/>
                <w:spacing w:val="1"/>
              </w:rPr>
              <w:t>l</w:t>
            </w:r>
            <w:r w:rsidRPr="00EF333B">
              <w:rPr>
                <w:rFonts w:ascii="Arial" w:hAnsi="Arial" w:cs="Arial"/>
              </w:rPr>
              <w:t>ly with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bro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</w:rPr>
              <w:t xml:space="preserve">r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 xml:space="preserve">e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to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</w:rPr>
              <w:t>te</w:t>
            </w:r>
            <w:r w:rsidRPr="00EF333B">
              <w:rPr>
                <w:rFonts w:ascii="Arial" w:hAnsi="Arial" w:cs="Arial"/>
                <w:spacing w:val="1"/>
              </w:rPr>
              <w:t>rm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l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a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-2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w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ich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i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</w:rPr>
              <w:t>Ni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9"/>
              </w:rPr>
              <w:t>a</w:t>
            </w:r>
            <w:r w:rsidRPr="00EF333B">
              <w:rPr>
                <w:rFonts w:ascii="Arial" w:hAnsi="Arial" w:cs="Arial"/>
              </w:rPr>
              <w:t>. H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w</w:t>
            </w:r>
            <w:r w:rsidRPr="00EF333B">
              <w:rPr>
                <w:rFonts w:ascii="Arial" w:hAnsi="Arial" w:cs="Arial"/>
                <w:spacing w:val="1"/>
              </w:rPr>
              <w:t>ev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,</w:t>
            </w:r>
            <w:r w:rsidRPr="00EF333B">
              <w:rPr>
                <w:rFonts w:ascii="Arial" w:hAnsi="Arial" w:cs="Arial"/>
                <w:spacing w:val="1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2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wer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 xml:space="preserve">e </w:t>
            </w:r>
            <w:r w:rsidRPr="00EF333B">
              <w:rPr>
                <w:rFonts w:ascii="Arial" w:hAnsi="Arial" w:cs="Arial"/>
                <w:spacing w:val="4"/>
              </w:rPr>
              <w:t>m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gh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 xml:space="preserve"> 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cl</w:t>
            </w:r>
            <w:r w:rsidRPr="00EF333B">
              <w:rPr>
                <w:rFonts w:ascii="Arial" w:hAnsi="Arial" w:cs="Arial"/>
                <w:spacing w:val="1"/>
              </w:rPr>
              <w:t>ud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tates,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l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a</w:t>
            </w:r>
            <w:r w:rsidRPr="00EF333B">
              <w:rPr>
                <w:rFonts w:ascii="Arial" w:hAnsi="Arial" w:cs="Arial"/>
              </w:rPr>
              <w:t xml:space="preserve">l </w:t>
            </w:r>
            <w:r w:rsidRPr="00EF333B">
              <w:rPr>
                <w:rFonts w:ascii="Arial" w:hAnsi="Arial" w:cs="Arial"/>
                <w:spacing w:val="1"/>
              </w:rPr>
              <w:t>gov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nm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3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</w:rPr>
              <w:t>d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>u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al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>m</w:t>
            </w:r>
            <w:r w:rsidRPr="00EF333B">
              <w:rPr>
                <w:rFonts w:ascii="Arial" w:hAnsi="Arial" w:cs="Arial"/>
                <w:spacing w:val="1"/>
              </w:rPr>
              <w:t>mun</w:t>
            </w:r>
            <w:r w:rsidRPr="00EF333B">
              <w:rPr>
                <w:rFonts w:ascii="Arial" w:hAnsi="Arial" w:cs="Arial"/>
              </w:rPr>
              <w:t>ities in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</w:rPr>
              <w:t>Ni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ia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</w:rPr>
              <w:t>to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it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proofErr w:type="spellStart"/>
            <w:r w:rsidRPr="00EF333B">
              <w:rPr>
                <w:rFonts w:ascii="Arial" w:hAnsi="Arial" w:cs="Arial"/>
              </w:rPr>
              <w:t>a</w:t>
            </w:r>
            <w:proofErr w:type="spellEnd"/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 xml:space="preserve">en 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tri</w:t>
            </w:r>
            <w:r w:rsidRPr="00EF333B">
              <w:rPr>
                <w:rFonts w:ascii="Arial" w:hAnsi="Arial" w:cs="Arial"/>
                <w:spacing w:val="1"/>
              </w:rPr>
              <w:t>bu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te</w:t>
            </w:r>
            <w:r w:rsidRPr="00EF333B">
              <w:rPr>
                <w:rFonts w:ascii="Arial" w:hAnsi="Arial" w:cs="Arial"/>
                <w:spacing w:val="1"/>
              </w:rPr>
              <w:t>rm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nd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ities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</w:rPr>
              <w:t>as</w:t>
            </w:r>
            <w:r w:rsidRPr="00EF333B">
              <w:rPr>
                <w:rFonts w:ascii="Arial" w:hAnsi="Arial" w:cs="Arial"/>
                <w:spacing w:val="1"/>
              </w:rPr>
              <w:t xml:space="preserve"> ob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rv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ab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tra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076E7" w14:textId="173BF40D" w:rsidR="00754D3C" w:rsidRPr="00EF333B" w:rsidRDefault="00E40F9A">
            <w:pPr>
              <w:rPr>
                <w:rFonts w:ascii="Arial" w:eastAsia="MS Mincho" w:hAnsi="Arial" w:cs="Arial"/>
                <w:bCs/>
                <w:lang w:val="en-GB"/>
              </w:rPr>
            </w:pPr>
            <w:r w:rsidRPr="00EF333B">
              <w:rPr>
                <w:rFonts w:ascii="Arial" w:eastAsia="MS Mincho" w:hAnsi="Arial" w:cs="Arial"/>
                <w:bCs/>
                <w:lang w:val="en-GB"/>
              </w:rPr>
              <w:t>Yes, the title is suitable for this study.</w:t>
            </w:r>
          </w:p>
          <w:p w14:paraId="12374626" w14:textId="77777777" w:rsidR="00E40F9A" w:rsidRPr="00EF333B" w:rsidRDefault="00E40F9A">
            <w:pPr>
              <w:rPr>
                <w:rFonts w:ascii="Arial" w:eastAsia="MS Mincho" w:hAnsi="Arial" w:cs="Arial"/>
                <w:bCs/>
                <w:lang w:val="en-GB"/>
              </w:rPr>
            </w:pP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Based on the manuscript the scope is Nigeria, considering all six geopolitical zones. </w:t>
            </w:r>
          </w:p>
          <w:p w14:paraId="774C30ED" w14:textId="53B05743" w:rsidR="00E40F9A" w:rsidRPr="00EF333B" w:rsidRDefault="00E40F9A">
            <w:pPr>
              <w:rPr>
                <w:rFonts w:ascii="Arial" w:hAnsi="Arial" w:cs="Arial"/>
              </w:rPr>
            </w:pP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This will later be considered for further studies, narrowing it down to sub-regions. </w:t>
            </w:r>
          </w:p>
        </w:tc>
      </w:tr>
      <w:tr w:rsidR="00754D3C" w:rsidRPr="00EF333B" w14:paraId="62AF54D3" w14:textId="77777777">
        <w:trPr>
          <w:trHeight w:hRule="exact" w:val="185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15DFB" w14:textId="77777777" w:rsidR="00754D3C" w:rsidRPr="00EF333B" w:rsidRDefault="00D41438">
            <w:pPr>
              <w:spacing w:before="2" w:line="220" w:lineRule="exact"/>
              <w:ind w:left="461" w:right="121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b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ct</w:t>
            </w:r>
            <w:r w:rsidRPr="00EF33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icle 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prehen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v</w:t>
            </w:r>
            <w:r w:rsidRPr="00EF333B">
              <w:rPr>
                <w:rFonts w:ascii="Arial" w:hAnsi="Arial" w:cs="Arial"/>
                <w:b/>
              </w:rPr>
              <w:t>e?</w:t>
            </w:r>
            <w:r w:rsidRPr="00EF333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Do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yo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1"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gg</w:t>
            </w:r>
            <w:r w:rsidRPr="00EF333B">
              <w:rPr>
                <w:rFonts w:ascii="Arial" w:hAnsi="Arial" w:cs="Arial"/>
                <w:b/>
              </w:rPr>
              <w:t xml:space="preserve">est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d</w:t>
            </w:r>
            <w:r w:rsidRPr="00EF333B">
              <w:rPr>
                <w:rFonts w:ascii="Arial" w:hAnsi="Arial" w:cs="Arial"/>
                <w:b/>
                <w:spacing w:val="-1"/>
              </w:rPr>
              <w:t>d</w:t>
            </w:r>
            <w:r w:rsidRPr="00EF333B">
              <w:rPr>
                <w:rFonts w:ascii="Arial" w:hAnsi="Arial" w:cs="Arial"/>
                <w:b/>
              </w:rPr>
              <w:t>iti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(o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dele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n)</w:t>
            </w:r>
            <w:r w:rsidRPr="00EF33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</w:p>
          <w:p w14:paraId="54AF4BC9" w14:textId="77777777" w:rsidR="00754D3C" w:rsidRPr="00EF333B" w:rsidRDefault="00D41438">
            <w:pPr>
              <w:spacing w:line="220" w:lineRule="exact"/>
              <w:ind w:left="461" w:right="333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ints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in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his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1"/>
              </w:rPr>
              <w:t>ct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n? Ple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wri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yo</w:t>
            </w:r>
            <w:r w:rsidRPr="00EF333B">
              <w:rPr>
                <w:rFonts w:ascii="Arial" w:hAnsi="Arial" w:cs="Arial"/>
                <w:b/>
              </w:rPr>
              <w:t>ur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gg</w:t>
            </w:r>
            <w:r w:rsidRPr="00EF333B">
              <w:rPr>
                <w:rFonts w:ascii="Arial" w:hAnsi="Arial" w:cs="Arial"/>
                <w:b/>
              </w:rPr>
              <w:t>esti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ns</w:t>
            </w:r>
          </w:p>
          <w:p w14:paraId="63FB438C" w14:textId="77777777" w:rsidR="00754D3C" w:rsidRPr="00EF333B" w:rsidRDefault="00D41438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her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B306B" w14:textId="77777777" w:rsidR="00754D3C" w:rsidRPr="00EF333B" w:rsidRDefault="00D41438">
            <w:pPr>
              <w:spacing w:before="2" w:line="220" w:lineRule="exact"/>
              <w:ind w:left="463" w:right="70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tra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qu</w:t>
            </w:r>
            <w:r w:rsidRPr="00EF333B">
              <w:rPr>
                <w:rFonts w:ascii="Arial" w:hAnsi="Arial" w:cs="Arial"/>
              </w:rPr>
              <w:t>ite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om</w:t>
            </w:r>
            <w:r w:rsidRPr="00EF333B">
              <w:rPr>
                <w:rFonts w:ascii="Arial" w:hAnsi="Arial" w:cs="Arial"/>
                <w:spacing w:val="-1"/>
              </w:rPr>
              <w:t>p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  <w:spacing w:val="2"/>
              </w:rPr>
              <w:t>s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e c</w:t>
            </w:r>
            <w:r w:rsidRPr="00EF333B">
              <w:rPr>
                <w:rFonts w:ascii="Arial" w:hAnsi="Arial" w:cs="Arial"/>
                <w:spacing w:val="2"/>
              </w:rPr>
              <w:t>o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at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</w:rPr>
              <w:t>it t</w:t>
            </w:r>
            <w:r w:rsidRPr="00EF333B">
              <w:rPr>
                <w:rFonts w:ascii="Arial" w:hAnsi="Arial" w:cs="Arial"/>
                <w:spacing w:val="1"/>
              </w:rPr>
              <w:t>ou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1"/>
              </w:rPr>
              <w:t>on</w:t>
            </w:r>
            <w:r w:rsidRPr="00EF333B">
              <w:rPr>
                <w:rFonts w:ascii="Arial" w:hAnsi="Arial" w:cs="Arial"/>
              </w:rPr>
              <w:t>ale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</w:rPr>
              <w:t>d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udy</w:t>
            </w:r>
            <w:r w:rsidRPr="00EF333B">
              <w:rPr>
                <w:rFonts w:ascii="Arial" w:hAnsi="Arial" w:cs="Arial"/>
              </w:rPr>
              <w:t>,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</w:rPr>
              <w:t>it</w:t>
            </w:r>
            <w:r w:rsidRPr="00EF333B">
              <w:rPr>
                <w:rFonts w:ascii="Arial" w:hAnsi="Arial" w:cs="Arial"/>
                <w:spacing w:val="1"/>
              </w:rPr>
              <w:t xml:space="preserve"> prov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  <w:spacing w:val="-2"/>
              </w:rPr>
              <w:t>f</w:t>
            </w:r>
            <w:r w:rsidRPr="00EF333B">
              <w:rPr>
                <w:rFonts w:ascii="Arial" w:hAnsi="Arial" w:cs="Arial"/>
                <w:spacing w:val="1"/>
              </w:rPr>
              <w:t>orm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 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5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cond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y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ata</w:t>
            </w:r>
            <w:r w:rsidRPr="00EF333B">
              <w:rPr>
                <w:rFonts w:ascii="Arial" w:hAnsi="Arial" w:cs="Arial"/>
                <w:spacing w:val="1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1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16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5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ud</w:t>
            </w:r>
            <w:r w:rsidRPr="00EF333B">
              <w:rPr>
                <w:rFonts w:ascii="Arial" w:hAnsi="Arial" w:cs="Arial"/>
              </w:rPr>
              <w:t>y</w:t>
            </w:r>
            <w:r w:rsidRPr="00EF333B">
              <w:rPr>
                <w:rFonts w:ascii="Arial" w:hAnsi="Arial" w:cs="Arial"/>
                <w:spacing w:val="14"/>
              </w:rPr>
              <w:t xml:space="preserve"> </w:t>
            </w:r>
            <w:r w:rsidRPr="00EF333B">
              <w:rPr>
                <w:rFonts w:ascii="Arial" w:hAnsi="Arial" w:cs="Arial"/>
              </w:rPr>
              <w:t>as</w:t>
            </w:r>
            <w:r w:rsidRPr="00EF333B">
              <w:rPr>
                <w:rFonts w:ascii="Arial" w:hAnsi="Arial" w:cs="Arial"/>
                <w:spacing w:val="15"/>
              </w:rPr>
              <w:t xml:space="preserve"> </w:t>
            </w:r>
            <w:r w:rsidRPr="00EF333B">
              <w:rPr>
                <w:rFonts w:ascii="Arial" w:hAnsi="Arial" w:cs="Arial"/>
              </w:rPr>
              <w:t>well</w:t>
            </w:r>
            <w:r w:rsidRPr="00EF333B">
              <w:rPr>
                <w:rFonts w:ascii="Arial" w:hAnsi="Arial" w:cs="Arial"/>
                <w:spacing w:val="14"/>
              </w:rPr>
              <w:t xml:space="preserve"> </w:t>
            </w:r>
            <w:r w:rsidRPr="00EF333B">
              <w:rPr>
                <w:rFonts w:ascii="Arial" w:hAnsi="Arial" w:cs="Arial"/>
              </w:rPr>
              <w:t>as</w:t>
            </w:r>
            <w:r w:rsidRPr="00EF333B">
              <w:rPr>
                <w:rFonts w:ascii="Arial" w:hAnsi="Arial" w:cs="Arial"/>
                <w:spacing w:val="15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  <w:spacing w:val="6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nd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ng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</w:p>
          <w:p w14:paraId="7A5D5B8C" w14:textId="77777777" w:rsidR="00754D3C" w:rsidRPr="00EF333B" w:rsidRDefault="00D41438">
            <w:pPr>
              <w:spacing w:line="220" w:lineRule="exact"/>
              <w:ind w:left="463" w:right="66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9"/>
              </w:rPr>
              <w:t xml:space="preserve"> </w:t>
            </w:r>
            <w:r w:rsidRPr="00EF333B">
              <w:rPr>
                <w:rFonts w:ascii="Arial" w:hAnsi="Arial" w:cs="Arial"/>
              </w:rPr>
              <w:t>two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und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5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on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  <w:spacing w:val="4"/>
              </w:rPr>
              <w:t>n</w:t>
            </w:r>
            <w:r w:rsidRPr="00EF333B">
              <w:rPr>
                <w:rFonts w:ascii="Arial" w:hAnsi="Arial" w:cs="Arial"/>
              </w:rPr>
              <w:t xml:space="preserve">, 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ale</w:t>
            </w:r>
            <w:r w:rsidRPr="00EF333B">
              <w:rPr>
                <w:rFonts w:ascii="Arial" w:hAnsi="Arial" w:cs="Arial"/>
                <w:spacing w:val="7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d</w:t>
            </w:r>
            <w:r w:rsidRPr="00EF333B">
              <w:rPr>
                <w:rFonts w:ascii="Arial" w:hAnsi="Arial" w:cs="Arial"/>
                <w:spacing w:val="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ale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w</w:t>
            </w:r>
            <w:r w:rsidRPr="00EF333B">
              <w:rPr>
                <w:rFonts w:ascii="Arial" w:hAnsi="Arial" w:cs="Arial"/>
                <w:spacing w:val="-1"/>
              </w:rPr>
              <w:t>h</w:t>
            </w:r>
            <w:r w:rsidRPr="00EF333B">
              <w:rPr>
                <w:rFonts w:ascii="Arial" w:hAnsi="Arial" w:cs="Arial"/>
              </w:rPr>
              <w:t>o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 e</w:t>
            </w:r>
            <w:r w:rsidRPr="00EF333B">
              <w:rPr>
                <w:rFonts w:ascii="Arial" w:hAnsi="Arial" w:cs="Arial"/>
                <w:spacing w:val="1"/>
              </w:rPr>
              <w:t>ng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>ed</w:t>
            </w:r>
            <w:r w:rsidRPr="00EF333B">
              <w:rPr>
                <w:rFonts w:ascii="Arial" w:hAnsi="Arial" w:cs="Arial"/>
                <w:spacing w:val="39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4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rur</w:t>
            </w:r>
            <w:r w:rsidRPr="00EF333B">
              <w:rPr>
                <w:rFonts w:ascii="Arial" w:hAnsi="Arial" w:cs="Arial"/>
              </w:rPr>
              <w:t>al</w:t>
            </w:r>
            <w:r w:rsidRPr="00EF333B">
              <w:rPr>
                <w:rFonts w:ascii="Arial" w:hAnsi="Arial" w:cs="Arial"/>
                <w:spacing w:val="41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hou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>h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ld</w:t>
            </w:r>
            <w:r w:rsidRPr="00EF333B">
              <w:rPr>
                <w:rFonts w:ascii="Arial" w:hAnsi="Arial" w:cs="Arial"/>
                <w:spacing w:val="3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rm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39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itie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.</w:t>
            </w:r>
            <w:r w:rsidRPr="00EF333B">
              <w:rPr>
                <w:rFonts w:ascii="Arial" w:hAnsi="Arial" w:cs="Arial"/>
                <w:spacing w:val="41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43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d</w:t>
            </w:r>
            <w:r w:rsidRPr="00EF333B">
              <w:rPr>
                <w:rFonts w:ascii="Arial" w:hAnsi="Arial" w:cs="Arial"/>
              </w:rPr>
              <w:t>y</w:t>
            </w:r>
            <w:r w:rsidRPr="00EF333B">
              <w:rPr>
                <w:rFonts w:ascii="Arial" w:hAnsi="Arial" w:cs="Arial"/>
                <w:spacing w:val="41"/>
              </w:rPr>
              <w:t xml:space="preserve"> </w:t>
            </w:r>
            <w:r w:rsidRPr="00EF333B">
              <w:rPr>
                <w:rFonts w:ascii="Arial" w:hAnsi="Arial" w:cs="Arial"/>
              </w:rPr>
              <w:t>also</w:t>
            </w:r>
          </w:p>
          <w:p w14:paraId="6A8E1287" w14:textId="77777777" w:rsidR="00754D3C" w:rsidRPr="00EF333B" w:rsidRDefault="00D41438">
            <w:pPr>
              <w:spacing w:line="220" w:lineRule="exact"/>
              <w:ind w:left="463" w:right="71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spacing w:val="1"/>
              </w:rPr>
              <w:t>prov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</w:rPr>
              <w:t xml:space="preserve">d   </w:t>
            </w:r>
            <w:r w:rsidRPr="00EF333B">
              <w:rPr>
                <w:rFonts w:ascii="Arial" w:hAnsi="Arial" w:cs="Arial"/>
                <w:spacing w:val="27"/>
              </w:rPr>
              <w:t xml:space="preserve"> </w:t>
            </w:r>
            <w:r w:rsidRPr="00EF333B">
              <w:rPr>
                <w:rFonts w:ascii="Arial" w:hAnsi="Arial" w:cs="Arial"/>
              </w:rPr>
              <w:t xml:space="preserve">its   </w:t>
            </w:r>
            <w:r w:rsidRPr="00EF333B">
              <w:rPr>
                <w:rFonts w:ascii="Arial" w:hAnsi="Arial" w:cs="Arial"/>
                <w:spacing w:val="3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2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ti</w:t>
            </w:r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 xml:space="preserve">e   </w:t>
            </w:r>
            <w:r w:rsidRPr="00EF333B">
              <w:rPr>
                <w:rFonts w:ascii="Arial" w:hAnsi="Arial" w:cs="Arial"/>
                <w:spacing w:val="2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 xml:space="preserve">n   </w:t>
            </w:r>
            <w:r w:rsidRPr="00EF333B">
              <w:rPr>
                <w:rFonts w:ascii="Arial" w:hAnsi="Arial" w:cs="Arial"/>
                <w:spacing w:val="29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 xml:space="preserve">e   </w:t>
            </w:r>
            <w:r w:rsidRPr="00EF333B">
              <w:rPr>
                <w:rFonts w:ascii="Arial" w:hAnsi="Arial" w:cs="Arial"/>
                <w:spacing w:val="29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3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g</w:t>
            </w:r>
            <w:r w:rsidRPr="00EF333B">
              <w:rPr>
                <w:rFonts w:ascii="Arial" w:hAnsi="Arial" w:cs="Arial"/>
              </w:rPr>
              <w:t xml:space="preserve">s   </w:t>
            </w:r>
            <w:r w:rsidRPr="00EF333B">
              <w:rPr>
                <w:rFonts w:ascii="Arial" w:hAnsi="Arial" w:cs="Arial"/>
                <w:spacing w:val="25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 xml:space="preserve">d   </w:t>
            </w:r>
            <w:r w:rsidRPr="00EF333B">
              <w:rPr>
                <w:rFonts w:ascii="Arial" w:hAnsi="Arial" w:cs="Arial"/>
                <w:spacing w:val="28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k</w:t>
            </w:r>
            <w:r w:rsidRPr="00EF333B">
              <w:rPr>
                <w:rFonts w:ascii="Arial" w:hAnsi="Arial" w:cs="Arial"/>
              </w:rPr>
              <w:t>e</w:t>
            </w:r>
          </w:p>
          <w:p w14:paraId="6769AADE" w14:textId="77777777" w:rsidR="00754D3C" w:rsidRPr="00EF333B" w:rsidRDefault="00D41438">
            <w:pPr>
              <w:ind w:left="463" w:right="71"/>
              <w:jc w:val="both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comme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1"/>
              </w:rPr>
              <w:t>on</w:t>
            </w:r>
            <w:r w:rsidRPr="00EF333B">
              <w:rPr>
                <w:rFonts w:ascii="Arial" w:hAnsi="Arial" w:cs="Arial"/>
              </w:rPr>
              <w:t>s 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at</w:t>
            </w:r>
            <w:r w:rsidRPr="00EF333B">
              <w:rPr>
                <w:rFonts w:ascii="Arial" w:hAnsi="Arial" w:cs="Arial"/>
                <w:spacing w:val="12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ar</w:t>
            </w:r>
            <w:r w:rsidRPr="00EF333B">
              <w:rPr>
                <w:rFonts w:ascii="Arial" w:hAnsi="Arial" w:cs="Arial"/>
                <w:spacing w:val="1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a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  <w:spacing w:val="-3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  <w:r w:rsidRPr="00EF333B">
              <w:rPr>
                <w:rFonts w:ascii="Arial" w:hAnsi="Arial" w:cs="Arial"/>
                <w:spacing w:val="8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14"/>
              </w:rPr>
              <w:t xml:space="preserve"> </w:t>
            </w:r>
            <w:r w:rsidRPr="00EF333B">
              <w:rPr>
                <w:rFonts w:ascii="Arial" w:hAnsi="Arial" w:cs="Arial"/>
              </w:rPr>
              <w:t>l</w:t>
            </w:r>
            <w:r w:rsidRPr="00EF333B">
              <w:rPr>
                <w:rFonts w:ascii="Arial" w:hAnsi="Arial" w:cs="Arial"/>
                <w:spacing w:val="-3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2"/>
              </w:rPr>
              <w:t xml:space="preserve"> </w:t>
            </w:r>
            <w:r w:rsidRPr="00EF333B">
              <w:rPr>
                <w:rFonts w:ascii="Arial" w:hAnsi="Arial" w:cs="Arial"/>
              </w:rPr>
              <w:t>with</w:t>
            </w:r>
            <w:r w:rsidRPr="00EF333B">
              <w:rPr>
                <w:rFonts w:ascii="Arial" w:hAnsi="Arial" w:cs="Arial"/>
                <w:spacing w:val="12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 i</w:t>
            </w:r>
            <w:r w:rsidRPr="00EF333B">
              <w:rPr>
                <w:rFonts w:ascii="Arial" w:hAnsi="Arial" w:cs="Arial"/>
                <w:spacing w:val="1"/>
              </w:rPr>
              <w:t>mprov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  <w:spacing w:val="-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11"/>
              </w:rPr>
              <w:t xml:space="preserve"> </w:t>
            </w:r>
            <w:r w:rsidRPr="00EF333B">
              <w:rPr>
                <w:rFonts w:ascii="Arial" w:hAnsi="Arial" w:cs="Arial"/>
                <w:spacing w:val="3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rur</w:t>
            </w:r>
            <w:r w:rsidRPr="00EF333B">
              <w:rPr>
                <w:rFonts w:ascii="Arial" w:hAnsi="Arial" w:cs="Arial"/>
              </w:rPr>
              <w:t>al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nfr</w:t>
            </w:r>
            <w:r w:rsidRPr="00EF333B">
              <w:rPr>
                <w:rFonts w:ascii="Arial" w:hAnsi="Arial" w:cs="Arial"/>
              </w:rPr>
              <w:t>astr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</w:rPr>
              <w:t>ct</w:t>
            </w:r>
            <w:r w:rsidRPr="00EF333B">
              <w:rPr>
                <w:rFonts w:ascii="Arial" w:hAnsi="Arial" w:cs="Arial"/>
                <w:spacing w:val="1"/>
              </w:rPr>
              <w:t>ure</w:t>
            </w:r>
            <w:r w:rsidRPr="00EF333B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D0114" w14:textId="7F8DCAB6" w:rsidR="00754D3C" w:rsidRPr="00EF333B" w:rsidRDefault="00C63170">
            <w:pPr>
              <w:rPr>
                <w:rFonts w:ascii="Arial" w:hAnsi="Arial" w:cs="Arial"/>
              </w:rPr>
            </w:pP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Yes, the abstract is comprehensive. It shows the main objective of the study, its methodology, major </w:t>
            </w:r>
            <w:r w:rsidR="00A5257A" w:rsidRPr="00EF333B">
              <w:rPr>
                <w:rFonts w:ascii="Arial" w:eastAsia="MS Mincho" w:hAnsi="Arial" w:cs="Arial"/>
                <w:bCs/>
                <w:lang w:val="en-GB"/>
              </w:rPr>
              <w:t>findings,</w:t>
            </w: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 and recommendations base on statistical findings. </w:t>
            </w:r>
          </w:p>
        </w:tc>
      </w:tr>
      <w:tr w:rsidR="00754D3C" w:rsidRPr="00EF333B" w14:paraId="26A024E7" w14:textId="77777777">
        <w:trPr>
          <w:trHeight w:hRule="exact" w:val="93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60674" w14:textId="77777777" w:rsidR="00754D3C" w:rsidRPr="00EF333B" w:rsidRDefault="00D41438">
            <w:pPr>
              <w:spacing w:before="2" w:line="220" w:lineRule="exact"/>
              <w:ind w:left="461" w:right="16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-1"/>
              </w:rPr>
              <w:t>us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ipt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  <w:spacing w:val="3"/>
              </w:rPr>
              <w:t>c</w:t>
            </w:r>
            <w:r w:rsidRPr="00EF333B">
              <w:rPr>
                <w:rFonts w:ascii="Arial" w:hAnsi="Arial" w:cs="Arial"/>
                <w:b/>
              </w:rPr>
              <w:t>ientific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ll</w:t>
            </w:r>
            <w:r w:rsidRPr="00EF333B">
              <w:rPr>
                <w:rFonts w:ascii="Arial" w:hAnsi="Arial" w:cs="Arial"/>
                <w:b/>
                <w:spacing w:val="1"/>
              </w:rPr>
              <w:t>y</w:t>
            </w:r>
            <w:r w:rsidRPr="00EF333B">
              <w:rPr>
                <w:rFonts w:ascii="Arial" w:hAnsi="Arial" w:cs="Arial"/>
                <w:b/>
              </w:rPr>
              <w:t>, 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1"/>
              </w:rPr>
              <w:t>ct</w:t>
            </w:r>
            <w:r w:rsidRPr="00EF333B">
              <w:rPr>
                <w:rFonts w:ascii="Arial" w:hAnsi="Arial" w:cs="Arial"/>
                <w:b/>
              </w:rPr>
              <w:t>?</w:t>
            </w:r>
            <w:r w:rsidRPr="00EF33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Ple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wri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her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28E3F" w14:textId="77777777" w:rsidR="00754D3C" w:rsidRPr="00EF333B" w:rsidRDefault="00D41438">
            <w:pPr>
              <w:spacing w:before="2" w:line="220" w:lineRule="exact"/>
              <w:ind w:left="102" w:right="11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m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3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</w:rPr>
              <w:t>is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scie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tifi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ally</w:t>
            </w:r>
            <w:r w:rsidRPr="00EF333B">
              <w:rPr>
                <w:rFonts w:ascii="Arial" w:hAnsi="Arial" w:cs="Arial"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3"/>
              </w:rPr>
              <w:t>o</w:t>
            </w:r>
            <w:r w:rsidRPr="00EF333B">
              <w:rPr>
                <w:rFonts w:ascii="Arial" w:hAnsi="Arial" w:cs="Arial"/>
                <w:spacing w:val="1"/>
              </w:rPr>
              <w:t>rr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t,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x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ep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3"/>
              </w:rPr>
              <w:t>h</w:t>
            </w:r>
            <w:r w:rsidRPr="00EF333B">
              <w:rPr>
                <w:rFonts w:ascii="Arial" w:hAnsi="Arial" w:cs="Arial"/>
              </w:rPr>
              <w:t>at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-3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 xml:space="preserve"> p</w:t>
            </w:r>
            <w:r w:rsidRPr="00EF333B">
              <w:rPr>
                <w:rFonts w:ascii="Arial" w:hAnsi="Arial" w:cs="Arial"/>
                <w:spacing w:val="1"/>
              </w:rPr>
              <w:t>urpo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</w:rPr>
              <w:t xml:space="preserve">f </w:t>
            </w:r>
            <w:r w:rsidRPr="00EF333B">
              <w:rPr>
                <w:rFonts w:ascii="Arial" w:hAnsi="Arial" w:cs="Arial"/>
                <w:spacing w:val="1"/>
              </w:rPr>
              <w:t>mor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</w:rPr>
              <w:t>cla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ity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esea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5"/>
              </w:rPr>
              <w:t>h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sh</w:t>
            </w:r>
            <w:r w:rsidRPr="00EF333B">
              <w:rPr>
                <w:rFonts w:ascii="Arial" w:hAnsi="Arial" w:cs="Arial"/>
                <w:spacing w:val="1"/>
              </w:rPr>
              <w:t>ou</w:t>
            </w:r>
            <w:r w:rsidRPr="00EF333B">
              <w:rPr>
                <w:rFonts w:ascii="Arial" w:hAnsi="Arial" w:cs="Arial"/>
              </w:rPr>
              <w:t>ld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</w:rPr>
              <w:t>ta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les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f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ata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EF333B">
              <w:rPr>
                <w:rFonts w:ascii="Arial" w:hAnsi="Arial" w:cs="Arial"/>
                <w:spacing w:val="1"/>
              </w:rPr>
              <w:t>v</w:t>
            </w:r>
            <w:r w:rsidRPr="00EF333B">
              <w:rPr>
                <w:rFonts w:ascii="Arial" w:hAnsi="Arial" w:cs="Arial"/>
              </w:rPr>
              <w:t>i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</w:rPr>
              <w:t>ali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n</w:t>
            </w:r>
            <w:proofErr w:type="spellEnd"/>
            <w:r w:rsidRPr="00EF333B">
              <w:rPr>
                <w:rFonts w:ascii="Arial" w:hAnsi="Arial" w:cs="Arial"/>
              </w:rPr>
              <w:t xml:space="preserve"> c</w:t>
            </w:r>
            <w:r w:rsidRPr="00EF333B">
              <w:rPr>
                <w:rFonts w:ascii="Arial" w:hAnsi="Arial" w:cs="Arial"/>
                <w:spacing w:val="1"/>
              </w:rPr>
              <w:t>omp</w:t>
            </w:r>
            <w:r w:rsidRPr="00EF333B">
              <w:rPr>
                <w:rFonts w:ascii="Arial" w:hAnsi="Arial" w:cs="Arial"/>
                <w:spacing w:val="-1"/>
              </w:rPr>
              <w:t>o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  <w:spacing w:val="2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ts</w:t>
            </w:r>
            <w:r w:rsidRPr="00EF333B">
              <w:rPr>
                <w:rFonts w:ascii="Arial" w:hAnsi="Arial" w:cs="Arial"/>
                <w:spacing w:val="-11"/>
              </w:rPr>
              <w:t xml:space="preserve"> </w:t>
            </w:r>
            <w:r w:rsidRPr="00EF333B">
              <w:rPr>
                <w:rFonts w:ascii="Arial" w:hAnsi="Arial" w:cs="Arial"/>
              </w:rPr>
              <w:t>li</w:t>
            </w:r>
            <w:r w:rsidRPr="00EF333B">
              <w:rPr>
                <w:rFonts w:ascii="Arial" w:hAnsi="Arial" w:cs="Arial"/>
                <w:spacing w:val="1"/>
              </w:rPr>
              <w:t>k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b</w:t>
            </w:r>
            <w:r w:rsidRPr="00EF333B">
              <w:rPr>
                <w:rFonts w:ascii="Arial" w:hAnsi="Arial" w:cs="Arial"/>
              </w:rPr>
              <w:t>ar</w:t>
            </w:r>
            <w:r w:rsidRPr="00EF333B">
              <w:rPr>
                <w:rFonts w:ascii="Arial" w:hAnsi="Arial" w:cs="Arial"/>
                <w:spacing w:val="-2"/>
              </w:rPr>
              <w:t xml:space="preserve"> c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ts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</w:rPr>
              <w:t>cle</w:t>
            </w:r>
            <w:r w:rsidRPr="00EF333B">
              <w:rPr>
                <w:rFonts w:ascii="Arial" w:hAnsi="Arial" w:cs="Arial"/>
                <w:spacing w:val="1"/>
              </w:rPr>
              <w:t>ar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xp</w:t>
            </w:r>
            <w:r w:rsidRPr="00EF333B">
              <w:rPr>
                <w:rFonts w:ascii="Arial" w:hAnsi="Arial" w:cs="Arial"/>
              </w:rPr>
              <w:t>l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ati</w:t>
            </w:r>
            <w:r w:rsidRPr="00EF333B">
              <w:rPr>
                <w:rFonts w:ascii="Arial" w:hAnsi="Arial" w:cs="Arial"/>
                <w:spacing w:val="1"/>
              </w:rPr>
              <w:t>on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10"/>
              </w:rPr>
              <w:t xml:space="preserve"> </w:t>
            </w:r>
            <w:r w:rsidRPr="00EF333B">
              <w:rPr>
                <w:rFonts w:ascii="Arial" w:hAnsi="Arial" w:cs="Arial"/>
              </w:rPr>
              <w:t>in</w:t>
            </w:r>
            <w:r w:rsidRPr="00EF333B">
              <w:rPr>
                <w:rFonts w:ascii="Arial" w:hAnsi="Arial" w:cs="Arial"/>
                <w:spacing w:val="-1"/>
              </w:rPr>
              <w:t xml:space="preserve"> o</w:t>
            </w:r>
            <w:r w:rsidRPr="00EF333B">
              <w:rPr>
                <w:rFonts w:ascii="Arial" w:hAnsi="Arial" w:cs="Arial"/>
                <w:spacing w:val="1"/>
              </w:rPr>
              <w:t>rd</w:t>
            </w:r>
            <w:r w:rsidRPr="00EF333B">
              <w:rPr>
                <w:rFonts w:ascii="Arial" w:hAnsi="Arial" w:cs="Arial"/>
              </w:rPr>
              <w:t>er</w:t>
            </w:r>
            <w:r w:rsidRPr="00EF333B">
              <w:rPr>
                <w:rFonts w:ascii="Arial" w:hAnsi="Arial" w:cs="Arial"/>
                <w:spacing w:val="-3"/>
              </w:rPr>
              <w:t xml:space="preserve"> t</w:t>
            </w:r>
            <w:r w:rsidRPr="00EF333B">
              <w:rPr>
                <w:rFonts w:ascii="Arial" w:hAnsi="Arial" w:cs="Arial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arr</w:t>
            </w:r>
            <w:r w:rsidRPr="00EF333B">
              <w:rPr>
                <w:rFonts w:ascii="Arial" w:hAnsi="Arial" w:cs="Arial"/>
              </w:rPr>
              <w:t xml:space="preserve">y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ad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d t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rg</w:t>
            </w:r>
            <w:r w:rsidRPr="00EF333B">
              <w:rPr>
                <w:rFonts w:ascii="Arial" w:hAnsi="Arial" w:cs="Arial"/>
              </w:rPr>
              <w:t>eted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tici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ts</w:t>
            </w:r>
            <w:r w:rsidRPr="00EF333B">
              <w:rPr>
                <w:rFonts w:ascii="Arial" w:hAnsi="Arial" w:cs="Arial"/>
                <w:spacing w:val="-10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es</w:t>
            </w:r>
            <w:r w:rsidRPr="00EF333B">
              <w:rPr>
                <w:rFonts w:ascii="Arial" w:hAnsi="Arial" w:cs="Arial"/>
                <w:spacing w:val="1"/>
              </w:rPr>
              <w:t>p</w:t>
            </w:r>
            <w:r w:rsidRPr="00EF333B">
              <w:rPr>
                <w:rFonts w:ascii="Arial" w:hAnsi="Arial" w:cs="Arial"/>
                <w:spacing w:val="3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  <w:spacing w:val="1"/>
              </w:rPr>
              <w:t>d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ts</w:t>
            </w:r>
            <w:r w:rsidRPr="00EF333B">
              <w:rPr>
                <w:rFonts w:ascii="Arial" w:hAnsi="Arial" w:cs="Arial"/>
                <w:spacing w:val="-11"/>
              </w:rPr>
              <w:t xml:space="preserve"> </w:t>
            </w:r>
            <w:r w:rsidRPr="00EF333B">
              <w:rPr>
                <w:rFonts w:ascii="Arial" w:hAnsi="Arial" w:cs="Arial"/>
              </w:rPr>
              <w:t>al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  <w:spacing w:val="-1"/>
              </w:rPr>
              <w:t>n</w:t>
            </w:r>
            <w:r w:rsidRPr="00EF333B">
              <w:rPr>
                <w:rFonts w:ascii="Arial" w:hAnsi="Arial" w:cs="Arial"/>
              </w:rPr>
              <w:t>g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7D556" w14:textId="4B77E96B" w:rsidR="00C63170" w:rsidRPr="00EF333B" w:rsidRDefault="00C63170">
            <w:pPr>
              <w:rPr>
                <w:rFonts w:ascii="Arial" w:eastAsia="MS Mincho" w:hAnsi="Arial" w:cs="Arial"/>
                <w:bCs/>
                <w:lang w:val="en-GB"/>
              </w:rPr>
            </w:pP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Yes, the manuscript is scientifically correct based on previous studies on the analytical tools used for the study. Tables are added to the manuscript </w:t>
            </w:r>
            <w:r w:rsidR="000E226E" w:rsidRPr="00EF333B">
              <w:rPr>
                <w:rFonts w:ascii="Arial" w:eastAsia="MS Mincho" w:hAnsi="Arial" w:cs="Arial"/>
                <w:bCs/>
                <w:lang w:val="en-GB"/>
              </w:rPr>
              <w:t>in</w:t>
            </w:r>
            <w:r w:rsidRPr="00EF333B">
              <w:rPr>
                <w:rFonts w:ascii="Arial" w:eastAsia="MS Mincho" w:hAnsi="Arial" w:cs="Arial"/>
                <w:bCs/>
                <w:lang w:val="en-GB"/>
              </w:rPr>
              <w:t xml:space="preserve"> the appendix section. </w:t>
            </w:r>
          </w:p>
        </w:tc>
      </w:tr>
      <w:tr w:rsidR="00754D3C" w:rsidRPr="00EF333B" w14:paraId="3951E2CE" w14:textId="77777777">
        <w:trPr>
          <w:trHeight w:hRule="exact" w:val="116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47188" w14:textId="77777777" w:rsidR="00754D3C" w:rsidRPr="00EF333B" w:rsidRDefault="00D41438">
            <w:pPr>
              <w:ind w:left="461" w:right="426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lastRenderedPageBreak/>
              <w:t>Are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ef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enc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uf</w:t>
            </w:r>
            <w:r w:rsidRPr="00EF333B">
              <w:rPr>
                <w:rFonts w:ascii="Arial" w:hAnsi="Arial" w:cs="Arial"/>
                <w:b/>
                <w:spacing w:val="1"/>
              </w:rPr>
              <w:t>f</w:t>
            </w:r>
            <w:r w:rsidRPr="00EF333B">
              <w:rPr>
                <w:rFonts w:ascii="Arial" w:hAnsi="Arial" w:cs="Arial"/>
                <w:b/>
              </w:rPr>
              <w:t xml:space="preserve">icient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nd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</w:rPr>
              <w:t>nt?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 xml:space="preserve">f </w:t>
            </w:r>
            <w:r w:rsidRPr="00EF333B">
              <w:rPr>
                <w:rFonts w:ascii="Arial" w:hAnsi="Arial" w:cs="Arial"/>
                <w:b/>
                <w:spacing w:val="1"/>
              </w:rPr>
              <w:t>yo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h</w:t>
            </w:r>
            <w:r w:rsidRPr="00EF333B">
              <w:rPr>
                <w:rFonts w:ascii="Arial" w:hAnsi="Arial" w:cs="Arial"/>
                <w:b/>
                <w:spacing w:val="1"/>
              </w:rPr>
              <w:t>av</w:t>
            </w:r>
            <w:r w:rsidRPr="00EF333B">
              <w:rPr>
                <w:rFonts w:ascii="Arial" w:hAnsi="Arial" w:cs="Arial"/>
                <w:b/>
              </w:rPr>
              <w:t xml:space="preserve">e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gg</w:t>
            </w:r>
            <w:r w:rsidRPr="00EF333B">
              <w:rPr>
                <w:rFonts w:ascii="Arial" w:hAnsi="Arial" w:cs="Arial"/>
                <w:b/>
              </w:rPr>
              <w:t>esti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ns</w:t>
            </w:r>
            <w:r w:rsidRPr="00EF33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d</w:t>
            </w:r>
            <w:r w:rsidRPr="00EF333B">
              <w:rPr>
                <w:rFonts w:ascii="Arial" w:hAnsi="Arial" w:cs="Arial"/>
                <w:b/>
                <w:spacing w:val="-1"/>
              </w:rPr>
              <w:t>d</w:t>
            </w:r>
            <w:r w:rsidRPr="00EF333B">
              <w:rPr>
                <w:rFonts w:ascii="Arial" w:hAnsi="Arial" w:cs="Arial"/>
                <w:b/>
              </w:rPr>
              <w:t>iti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l</w:t>
            </w:r>
          </w:p>
          <w:p w14:paraId="6D745069" w14:textId="77777777" w:rsidR="00754D3C" w:rsidRPr="00EF333B" w:rsidRDefault="00D41438">
            <w:pPr>
              <w:ind w:left="461" w:right="96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ef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1"/>
              </w:rPr>
              <w:t>r</w:t>
            </w:r>
            <w:r w:rsidRPr="00EF333B">
              <w:rPr>
                <w:rFonts w:ascii="Arial" w:hAnsi="Arial" w:cs="Arial"/>
                <w:b/>
              </w:rPr>
              <w:t>enc</w:t>
            </w:r>
            <w:r w:rsidRPr="00EF333B">
              <w:rPr>
                <w:rFonts w:ascii="Arial" w:hAnsi="Arial" w:cs="Arial"/>
                <w:b/>
                <w:spacing w:val="1"/>
              </w:rPr>
              <w:t>e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,</w:t>
            </w:r>
            <w:r w:rsidRPr="00EF33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ple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en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hem in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ev</w:t>
            </w:r>
            <w:r w:rsidRPr="00EF333B">
              <w:rPr>
                <w:rFonts w:ascii="Arial" w:hAnsi="Arial" w:cs="Arial"/>
                <w:b/>
              </w:rPr>
              <w:t>iew</w:t>
            </w:r>
            <w:r w:rsidRPr="00EF33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fo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DBC77" w14:textId="77777777" w:rsidR="00754D3C" w:rsidRPr="00EF333B" w:rsidRDefault="00D41438">
            <w:pPr>
              <w:spacing w:before="3" w:line="220" w:lineRule="exact"/>
              <w:ind w:left="102" w:right="916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1"/>
              </w:rPr>
              <w:t>h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e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spacing w:val="-1"/>
              </w:rPr>
              <w:t>s</w:t>
            </w:r>
            <w:r w:rsidRPr="00EF333B">
              <w:rPr>
                <w:rFonts w:ascii="Arial" w:hAnsi="Arial" w:cs="Arial"/>
                <w:spacing w:val="1"/>
              </w:rPr>
              <w:t>u</w:t>
            </w:r>
            <w:r w:rsidRPr="00EF333B">
              <w:rPr>
                <w:rFonts w:ascii="Arial" w:hAnsi="Arial" w:cs="Arial"/>
                <w:spacing w:val="-2"/>
              </w:rPr>
              <w:t>f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icie</w:t>
            </w:r>
            <w:r w:rsidRPr="00EF333B">
              <w:rPr>
                <w:rFonts w:ascii="Arial" w:hAnsi="Arial" w:cs="Arial"/>
                <w:spacing w:val="2"/>
              </w:rPr>
              <w:t>n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an</w:t>
            </w:r>
            <w:r w:rsidRPr="00EF333B">
              <w:rPr>
                <w:rFonts w:ascii="Arial" w:hAnsi="Arial" w:cs="Arial"/>
              </w:rPr>
              <w:t>d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spacing w:val="-2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c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  <w:spacing w:val="3"/>
              </w:rPr>
              <w:t>t</w:t>
            </w:r>
            <w:r w:rsidRPr="00EF333B">
              <w:rPr>
                <w:rFonts w:ascii="Arial" w:hAnsi="Arial" w:cs="Arial"/>
              </w:rPr>
              <w:t>,</w:t>
            </w:r>
            <w:r w:rsidRPr="00EF333B">
              <w:rPr>
                <w:rFonts w:ascii="Arial" w:hAnsi="Arial" w:cs="Arial"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x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ep</w:t>
            </w:r>
            <w:r w:rsidRPr="00EF333B">
              <w:rPr>
                <w:rFonts w:ascii="Arial" w:hAnsi="Arial" w:cs="Arial"/>
              </w:rPr>
              <w:t>t</w:t>
            </w:r>
            <w:r w:rsidRPr="00EF333B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EF333B">
              <w:rPr>
                <w:rFonts w:ascii="Arial" w:hAnsi="Arial" w:cs="Arial"/>
                <w:spacing w:val="-1"/>
              </w:rPr>
              <w:t>f</w:t>
            </w:r>
            <w:r w:rsidRPr="00EF333B">
              <w:rPr>
                <w:rFonts w:ascii="Arial" w:hAnsi="Arial" w:cs="Arial"/>
              </w:rPr>
              <w:t>o</w:t>
            </w:r>
            <w:proofErr w:type="spellEnd"/>
            <w:r w:rsidRPr="00EF333B">
              <w:rPr>
                <w:rFonts w:ascii="Arial" w:hAnsi="Arial" w:cs="Arial"/>
                <w:spacing w:val="-1"/>
              </w:rPr>
              <w:t xml:space="preserve"> s</w:t>
            </w:r>
            <w:r w:rsidRPr="00EF333B">
              <w:rPr>
                <w:rFonts w:ascii="Arial" w:hAnsi="Arial" w:cs="Arial"/>
                <w:spacing w:val="1"/>
              </w:rPr>
              <w:t>om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ew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 xml:space="preserve">ld 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r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e</w:t>
            </w:r>
            <w:r w:rsidRPr="00EF333B">
              <w:rPr>
                <w:rFonts w:ascii="Arial" w:hAnsi="Arial" w:cs="Arial"/>
              </w:rPr>
              <w:t>s</w:t>
            </w:r>
            <w:r w:rsidRPr="00EF333B">
              <w:rPr>
                <w:rFonts w:ascii="Arial" w:hAnsi="Arial" w:cs="Arial"/>
                <w:spacing w:val="-8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f</w:t>
            </w:r>
            <w:r w:rsidRPr="00EF333B">
              <w:rPr>
                <w:rFonts w:ascii="Arial" w:hAnsi="Arial" w:cs="Arial"/>
                <w:spacing w:val="-2"/>
              </w:rPr>
              <w:t>r</w:t>
            </w:r>
            <w:r w:rsidRPr="00EF333B">
              <w:rPr>
                <w:rFonts w:ascii="Arial" w:hAnsi="Arial" w:cs="Arial"/>
                <w:spacing w:val="1"/>
              </w:rPr>
              <w:t>o</w:t>
            </w:r>
            <w:r w:rsidRPr="00EF333B">
              <w:rPr>
                <w:rFonts w:ascii="Arial" w:hAnsi="Arial" w:cs="Arial"/>
              </w:rPr>
              <w:t>m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y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-2"/>
              </w:rPr>
              <w:t>a</w:t>
            </w:r>
            <w:r w:rsidRPr="00EF333B">
              <w:rPr>
                <w:rFonts w:ascii="Arial" w:hAnsi="Arial" w:cs="Arial"/>
              </w:rPr>
              <w:t>r</w:t>
            </w:r>
            <w:r w:rsidRPr="00EF333B">
              <w:rPr>
                <w:rFonts w:ascii="Arial" w:hAnsi="Arial" w:cs="Arial"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2</w:t>
            </w:r>
            <w:r w:rsidRPr="00EF333B">
              <w:rPr>
                <w:rFonts w:ascii="Arial" w:hAnsi="Arial" w:cs="Arial"/>
                <w:spacing w:val="-1"/>
              </w:rPr>
              <w:t>0</w:t>
            </w:r>
            <w:r w:rsidRPr="00EF333B">
              <w:rPr>
                <w:rFonts w:ascii="Arial" w:hAnsi="Arial" w:cs="Arial"/>
                <w:spacing w:val="1"/>
              </w:rPr>
              <w:t>00</w:t>
            </w:r>
            <w:r w:rsidRPr="00EF333B">
              <w:rPr>
                <w:rFonts w:ascii="Arial" w:hAnsi="Arial" w:cs="Arial"/>
              </w:rPr>
              <w:t>,</w:t>
            </w:r>
            <w:r w:rsidRPr="00EF333B">
              <w:rPr>
                <w:rFonts w:ascii="Arial" w:hAnsi="Arial" w:cs="Arial"/>
                <w:spacing w:val="-6"/>
              </w:rPr>
              <w:t xml:space="preserve"> </w:t>
            </w:r>
            <w:r w:rsidRPr="00EF333B">
              <w:rPr>
                <w:rFonts w:ascii="Arial" w:hAnsi="Arial" w:cs="Arial"/>
                <w:spacing w:val="1"/>
              </w:rPr>
              <w:t>2</w:t>
            </w:r>
            <w:r w:rsidRPr="00EF333B">
              <w:rPr>
                <w:rFonts w:ascii="Arial" w:hAnsi="Arial" w:cs="Arial"/>
                <w:spacing w:val="-1"/>
              </w:rPr>
              <w:t>0</w:t>
            </w:r>
            <w:r w:rsidRPr="00EF333B">
              <w:rPr>
                <w:rFonts w:ascii="Arial" w:hAnsi="Arial" w:cs="Arial"/>
                <w:spacing w:val="1"/>
              </w:rPr>
              <w:t>1</w:t>
            </w:r>
            <w:r w:rsidRPr="00EF333B">
              <w:rPr>
                <w:rFonts w:ascii="Arial" w:hAnsi="Arial" w:cs="Arial"/>
                <w:spacing w:val="6"/>
              </w:rPr>
              <w:t>0</w:t>
            </w:r>
            <w:r w:rsidRPr="00EF333B">
              <w:rPr>
                <w:rFonts w:ascii="Arial" w:hAnsi="Arial" w:cs="Arial"/>
              </w:rPr>
              <w:t>,</w:t>
            </w:r>
            <w:r w:rsidRPr="00EF333B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t</w:t>
            </w:r>
            <w:r w:rsidRPr="00EF333B">
              <w:rPr>
                <w:rFonts w:ascii="Arial" w:hAnsi="Arial" w:cs="Arial"/>
              </w:rPr>
              <w:t>c</w:t>
            </w:r>
            <w:proofErr w:type="spellEnd"/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3DF7F" w14:textId="64A53F9E" w:rsidR="00754D3C" w:rsidRPr="00EF333B" w:rsidRDefault="009F307F">
            <w:pPr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 xml:space="preserve">Reference have been revised. </w:t>
            </w:r>
          </w:p>
        </w:tc>
      </w:tr>
    </w:tbl>
    <w:p w14:paraId="1576C03F" w14:textId="77777777" w:rsidR="00754D3C" w:rsidRPr="00EF333B" w:rsidRDefault="00754D3C">
      <w:pPr>
        <w:rPr>
          <w:rFonts w:ascii="Arial" w:hAnsi="Arial" w:cs="Arial"/>
        </w:rPr>
        <w:sectPr w:rsidR="00754D3C" w:rsidRPr="00EF333B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07B9E856" w14:textId="77777777" w:rsidR="00754D3C" w:rsidRPr="00EF333B" w:rsidRDefault="00754D3C">
      <w:pPr>
        <w:spacing w:before="6" w:line="100" w:lineRule="exact"/>
        <w:rPr>
          <w:rFonts w:ascii="Arial" w:hAnsi="Arial" w:cs="Arial"/>
        </w:rPr>
      </w:pPr>
    </w:p>
    <w:p w14:paraId="0212EE9B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2B586F1A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7AAAF42A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754D3C" w:rsidRPr="00EF333B" w14:paraId="5A320119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5D730" w14:textId="77777777" w:rsidR="00754D3C" w:rsidRPr="00EF333B" w:rsidRDefault="00D41438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-1"/>
              </w:rPr>
              <w:t>I</w:t>
            </w:r>
            <w:r w:rsidRPr="00EF333B">
              <w:rPr>
                <w:rFonts w:ascii="Arial" w:hAnsi="Arial" w:cs="Arial"/>
                <w:b/>
              </w:rPr>
              <w:t>s</w:t>
            </w:r>
            <w:r w:rsidRPr="00EF33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l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g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ag</w:t>
            </w:r>
            <w:r w:rsidRPr="00EF333B">
              <w:rPr>
                <w:rFonts w:ascii="Arial" w:hAnsi="Arial" w:cs="Arial"/>
                <w:b/>
              </w:rPr>
              <w:t>e/</w:t>
            </w:r>
            <w:r w:rsidRPr="00EF333B">
              <w:rPr>
                <w:rFonts w:ascii="Arial" w:hAnsi="Arial" w:cs="Arial"/>
                <w:b/>
                <w:spacing w:val="-1"/>
              </w:rPr>
              <w:t>E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</w:rPr>
              <w:t>g</w:t>
            </w:r>
            <w:r w:rsidRPr="00EF333B">
              <w:rPr>
                <w:rFonts w:ascii="Arial" w:hAnsi="Arial" w:cs="Arial"/>
                <w:b/>
              </w:rPr>
              <w:t>l</w:t>
            </w:r>
            <w:r w:rsidRPr="00EF333B">
              <w:rPr>
                <w:rFonts w:ascii="Arial" w:hAnsi="Arial" w:cs="Arial"/>
                <w:b/>
                <w:spacing w:val="2"/>
              </w:rPr>
              <w:t>i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h</w:t>
            </w:r>
            <w:r w:rsidRPr="00EF333B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2"/>
              </w:rPr>
              <w:t>q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 xml:space="preserve">lity 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f</w:t>
            </w:r>
            <w:r w:rsidRPr="00EF33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he</w:t>
            </w:r>
            <w:r w:rsidRPr="00EF33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</w:t>
            </w:r>
            <w:r w:rsidRPr="00EF333B">
              <w:rPr>
                <w:rFonts w:ascii="Arial" w:hAnsi="Arial" w:cs="Arial"/>
                <w:b/>
                <w:spacing w:val="1"/>
              </w:rPr>
              <w:t>t</w:t>
            </w:r>
            <w:r w:rsidRPr="00EF333B">
              <w:rPr>
                <w:rFonts w:ascii="Arial" w:hAnsi="Arial" w:cs="Arial"/>
                <w:b/>
              </w:rPr>
              <w:t>icle</w:t>
            </w:r>
            <w:r w:rsidRPr="00EF33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uit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ble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  <w:spacing w:val="1"/>
              </w:rPr>
              <w:t>fo</w:t>
            </w:r>
            <w:r w:rsidRPr="00EF333B">
              <w:rPr>
                <w:rFonts w:ascii="Arial" w:hAnsi="Arial" w:cs="Arial"/>
                <w:b/>
              </w:rPr>
              <w:t xml:space="preserve">r 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ch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l</w:t>
            </w:r>
            <w:r w:rsidRPr="00EF333B">
              <w:rPr>
                <w:rFonts w:ascii="Arial" w:hAnsi="Arial" w:cs="Arial"/>
                <w:b/>
                <w:spacing w:val="1"/>
              </w:rPr>
              <w:t>a</w:t>
            </w:r>
            <w:r w:rsidRPr="00EF333B">
              <w:rPr>
                <w:rFonts w:ascii="Arial" w:hAnsi="Arial" w:cs="Arial"/>
                <w:b/>
              </w:rPr>
              <w:t>rly</w:t>
            </w:r>
            <w:r w:rsidRPr="00EF33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F333B">
              <w:rPr>
                <w:rFonts w:ascii="Arial" w:hAnsi="Arial" w:cs="Arial"/>
                <w:b/>
              </w:rPr>
              <w:t>c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m</w:t>
            </w:r>
            <w:r w:rsidRPr="00EF333B">
              <w:rPr>
                <w:rFonts w:ascii="Arial" w:hAnsi="Arial" w:cs="Arial"/>
                <w:b/>
                <w:spacing w:val="2"/>
              </w:rPr>
              <w:t>m</w:t>
            </w:r>
            <w:r w:rsidRPr="00EF333B">
              <w:rPr>
                <w:rFonts w:ascii="Arial" w:hAnsi="Arial" w:cs="Arial"/>
                <w:b/>
              </w:rPr>
              <w:t>u</w:t>
            </w:r>
            <w:r w:rsidRPr="00EF333B">
              <w:rPr>
                <w:rFonts w:ascii="Arial" w:hAnsi="Arial" w:cs="Arial"/>
                <w:b/>
                <w:spacing w:val="-1"/>
              </w:rPr>
              <w:t>n</w:t>
            </w:r>
            <w:r w:rsidRPr="00EF333B">
              <w:rPr>
                <w:rFonts w:ascii="Arial" w:hAnsi="Arial" w:cs="Arial"/>
                <w:b/>
              </w:rPr>
              <w:t>ic</w:t>
            </w:r>
            <w:r w:rsidRPr="00EF333B">
              <w:rPr>
                <w:rFonts w:ascii="Arial" w:hAnsi="Arial" w:cs="Arial"/>
                <w:b/>
                <w:spacing w:val="1"/>
              </w:rPr>
              <w:t>at</w:t>
            </w:r>
            <w:r w:rsidRPr="00EF333B">
              <w:rPr>
                <w:rFonts w:ascii="Arial" w:hAnsi="Arial" w:cs="Arial"/>
                <w:b/>
              </w:rPr>
              <w:t>i</w:t>
            </w:r>
            <w:r w:rsidRPr="00EF333B">
              <w:rPr>
                <w:rFonts w:ascii="Arial" w:hAnsi="Arial" w:cs="Arial"/>
                <w:b/>
                <w:spacing w:val="1"/>
              </w:rPr>
              <w:t>o</w:t>
            </w:r>
            <w:r w:rsidRPr="00EF333B">
              <w:rPr>
                <w:rFonts w:ascii="Arial" w:hAnsi="Arial" w:cs="Arial"/>
                <w:b/>
              </w:rPr>
              <w:t>n</w:t>
            </w:r>
            <w:r w:rsidRPr="00EF333B">
              <w:rPr>
                <w:rFonts w:ascii="Arial" w:hAnsi="Arial" w:cs="Arial"/>
                <w:b/>
                <w:spacing w:val="-1"/>
              </w:rPr>
              <w:t>s</w:t>
            </w:r>
            <w:r w:rsidRPr="00EF333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CFD84" w14:textId="77777777" w:rsidR="00754D3C" w:rsidRPr="00EF333B" w:rsidRDefault="00D4143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689D1" w14:textId="09B20A3E" w:rsidR="00754D3C" w:rsidRPr="00EF333B" w:rsidRDefault="00A5257A">
            <w:pPr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>Yes</w:t>
            </w:r>
          </w:p>
        </w:tc>
      </w:tr>
      <w:tr w:rsidR="00754D3C" w:rsidRPr="00EF333B" w14:paraId="5DBC715B" w14:textId="777777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104C2" w14:textId="77777777" w:rsidR="00754D3C" w:rsidRPr="00EF333B" w:rsidRDefault="00D4143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EF333B">
              <w:rPr>
                <w:rFonts w:ascii="Arial" w:hAnsi="Arial" w:cs="Arial"/>
                <w:b/>
                <w:u w:val="thick" w:color="000000"/>
              </w:rPr>
              <w:t>pti</w:t>
            </w:r>
            <w:r w:rsidRPr="00EF33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EF333B">
              <w:rPr>
                <w:rFonts w:ascii="Arial" w:hAnsi="Arial" w:cs="Arial"/>
                <w:b/>
                <w:u w:val="thick" w:color="000000"/>
              </w:rPr>
              <w:t>n</w:t>
            </w:r>
            <w:r w:rsidRPr="00EF33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EF333B">
              <w:rPr>
                <w:rFonts w:ascii="Arial" w:hAnsi="Arial" w:cs="Arial"/>
                <w:b/>
                <w:u w:val="thick" w:color="000000"/>
              </w:rPr>
              <w:t>l/Gene</w:t>
            </w:r>
            <w:r w:rsidRPr="00EF333B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EF333B">
              <w:rPr>
                <w:rFonts w:ascii="Arial" w:hAnsi="Arial" w:cs="Arial"/>
                <w:b/>
                <w:u w:val="thick" w:color="000000"/>
              </w:rPr>
              <w:t>l</w:t>
            </w:r>
            <w:r w:rsidRPr="00EF333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EF333B">
              <w:rPr>
                <w:rFonts w:ascii="Arial" w:hAnsi="Arial" w:cs="Arial"/>
              </w:rPr>
              <w:t>c</w:t>
            </w:r>
            <w:r w:rsidRPr="00EF333B">
              <w:rPr>
                <w:rFonts w:ascii="Arial" w:hAnsi="Arial" w:cs="Arial"/>
                <w:spacing w:val="1"/>
              </w:rPr>
              <w:t>omm</w:t>
            </w:r>
            <w:r w:rsidRPr="00EF333B">
              <w:rPr>
                <w:rFonts w:ascii="Arial" w:hAnsi="Arial" w:cs="Arial"/>
              </w:rPr>
              <w:t>e</w:t>
            </w:r>
            <w:r w:rsidRPr="00EF333B">
              <w:rPr>
                <w:rFonts w:ascii="Arial" w:hAnsi="Arial" w:cs="Arial"/>
                <w:spacing w:val="1"/>
              </w:rPr>
              <w:t>n</w:t>
            </w:r>
            <w:r w:rsidRPr="00EF333B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056CC" w14:textId="77777777" w:rsidR="00754D3C" w:rsidRPr="00EF333B" w:rsidRDefault="00754D3C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EC585" w14:textId="7277A6B3" w:rsidR="00754D3C" w:rsidRPr="00EF333B" w:rsidRDefault="00A5257A">
            <w:pPr>
              <w:rPr>
                <w:rFonts w:ascii="Arial" w:hAnsi="Arial" w:cs="Arial"/>
              </w:rPr>
            </w:pPr>
            <w:r w:rsidRPr="00EF333B">
              <w:rPr>
                <w:rFonts w:ascii="Arial" w:hAnsi="Arial" w:cs="Arial"/>
              </w:rPr>
              <w:t xml:space="preserve">No additional comment. </w:t>
            </w:r>
          </w:p>
        </w:tc>
      </w:tr>
    </w:tbl>
    <w:p w14:paraId="21559B95" w14:textId="77777777" w:rsidR="00754D3C" w:rsidRPr="00EF333B" w:rsidRDefault="00754D3C">
      <w:pPr>
        <w:spacing w:before="10" w:line="140" w:lineRule="exact"/>
        <w:rPr>
          <w:rFonts w:ascii="Arial" w:hAnsi="Arial" w:cs="Arial"/>
        </w:rPr>
      </w:pPr>
    </w:p>
    <w:p w14:paraId="1DAED86D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p w14:paraId="57B19EBE" w14:textId="77777777" w:rsidR="00754D3C" w:rsidRPr="00EF333B" w:rsidRDefault="00754D3C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23"/>
        <w:gridCol w:w="4515"/>
      </w:tblGrid>
      <w:tr w:rsidR="00954C12" w:rsidRPr="00EF333B" w14:paraId="1A30A945" w14:textId="7777777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3D45C" w14:textId="77777777" w:rsidR="00954C12" w:rsidRPr="00EF333B" w:rsidRDefault="00954C12" w:rsidP="002D1EC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F333B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EF333B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D96B87E" w14:textId="77777777" w:rsidR="00954C12" w:rsidRPr="00EF333B" w:rsidRDefault="00954C12" w:rsidP="002D1EC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54C12" w:rsidRPr="00EF333B" w14:paraId="35E6512F" w14:textId="7777777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A7A55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E68B" w14:textId="77777777" w:rsidR="00954C12" w:rsidRPr="00EF333B" w:rsidRDefault="00954C12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EF333B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C005045" w14:textId="77777777" w:rsidR="00954C12" w:rsidRPr="00EF333B" w:rsidRDefault="00954C12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EF333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EF333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3141E98" w14:textId="77777777" w:rsidR="00954C12" w:rsidRPr="00EF333B" w:rsidRDefault="00954C12" w:rsidP="002D1ECA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54C12" w:rsidRPr="00EF333B" w14:paraId="1D3D4493" w14:textId="7777777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591B" w14:textId="77777777" w:rsidR="00954C12" w:rsidRPr="00EF333B" w:rsidRDefault="00954C12" w:rsidP="002D1ECA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EF333B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30F85A45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BCD67" w14:textId="77777777" w:rsidR="00954C12" w:rsidRPr="00EF333B" w:rsidRDefault="00954C12" w:rsidP="002D1ECA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EF333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53F3B512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  <w:p w14:paraId="47764669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8B5E33D" w14:textId="77777777" w:rsidR="003E501A" w:rsidRPr="00EF333B" w:rsidRDefault="003E501A" w:rsidP="003E501A">
            <w:pPr>
              <w:rPr>
                <w:rFonts w:ascii="Arial" w:eastAsia="Arial Unicode MS" w:hAnsi="Arial" w:cs="Arial"/>
                <w:lang w:val="en-GB"/>
              </w:rPr>
            </w:pPr>
            <w:r w:rsidRPr="00EF333B">
              <w:rPr>
                <w:rFonts w:ascii="Arial" w:eastAsia="Arial Unicode MS" w:hAnsi="Arial" w:cs="Arial"/>
                <w:lang w:val="en-GB"/>
              </w:rPr>
              <w:t xml:space="preserve">No ethical issues. </w:t>
            </w:r>
          </w:p>
          <w:p w14:paraId="59A27333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  <w:p w14:paraId="482A63A3" w14:textId="77777777" w:rsidR="00954C12" w:rsidRPr="00EF333B" w:rsidRDefault="00954C12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527C8581" w14:textId="77777777" w:rsidR="00954C12" w:rsidRPr="00EF333B" w:rsidRDefault="00954C12" w:rsidP="00954C12">
      <w:pPr>
        <w:rPr>
          <w:rFonts w:ascii="Arial" w:hAnsi="Arial" w:cs="Arial"/>
        </w:rPr>
      </w:pPr>
    </w:p>
    <w:p w14:paraId="0E1A985B" w14:textId="77777777" w:rsidR="00954C12" w:rsidRPr="00EF333B" w:rsidRDefault="00954C12" w:rsidP="00954C12">
      <w:pPr>
        <w:rPr>
          <w:rFonts w:ascii="Arial" w:hAnsi="Arial" w:cs="Arial"/>
        </w:rPr>
      </w:pPr>
    </w:p>
    <w:p w14:paraId="2D53A384" w14:textId="77777777" w:rsidR="00954C12" w:rsidRPr="00EF333B" w:rsidRDefault="00954C12" w:rsidP="00954C12">
      <w:pPr>
        <w:rPr>
          <w:rFonts w:ascii="Arial" w:hAnsi="Arial" w:cs="Arial"/>
          <w:bCs/>
          <w:u w:val="single"/>
          <w:lang w:val="en-GB"/>
        </w:rPr>
      </w:pPr>
    </w:p>
    <w:bookmarkEnd w:id="1"/>
    <w:p w14:paraId="7CB4CB3A" w14:textId="77777777" w:rsidR="00954C12" w:rsidRPr="00EF333B" w:rsidRDefault="00954C12" w:rsidP="00954C12">
      <w:pPr>
        <w:rPr>
          <w:rFonts w:ascii="Arial" w:hAnsi="Arial" w:cs="Arial"/>
        </w:rPr>
      </w:pPr>
    </w:p>
    <w:p w14:paraId="3EE56CD4" w14:textId="77777777" w:rsidR="00754D3C" w:rsidRPr="00EF333B" w:rsidRDefault="00754D3C" w:rsidP="00954C12">
      <w:pPr>
        <w:spacing w:line="200" w:lineRule="exact"/>
        <w:rPr>
          <w:rFonts w:ascii="Arial" w:hAnsi="Arial" w:cs="Arial"/>
        </w:rPr>
      </w:pPr>
    </w:p>
    <w:sectPr w:rsidR="00754D3C" w:rsidRPr="00EF333B" w:rsidSect="00954C12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90608"/>
    <w:multiLevelType w:val="multilevel"/>
    <w:tmpl w:val="2CB8E4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0612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D3C"/>
    <w:rsid w:val="000D03FE"/>
    <w:rsid w:val="000E226E"/>
    <w:rsid w:val="00196C18"/>
    <w:rsid w:val="003E501A"/>
    <w:rsid w:val="00754D3C"/>
    <w:rsid w:val="008911A3"/>
    <w:rsid w:val="00954C12"/>
    <w:rsid w:val="009F307F"/>
    <w:rsid w:val="00A5257A"/>
    <w:rsid w:val="00AB1D59"/>
    <w:rsid w:val="00C63170"/>
    <w:rsid w:val="00D41438"/>
    <w:rsid w:val="00DF1DB3"/>
    <w:rsid w:val="00E40F9A"/>
    <w:rsid w:val="00EF333B"/>
    <w:rsid w:val="00F6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  <w14:docId w14:val="78A11D88"/>
  <w15:docId w15:val="{0AE107A4-905A-451F-B38A-C0DA0515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4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GEM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Fasakin</dc:creator>
  <cp:lastModifiedBy>Editor-90</cp:lastModifiedBy>
  <cp:revision>4</cp:revision>
  <dcterms:created xsi:type="dcterms:W3CDTF">2025-11-21T18:31:00Z</dcterms:created>
  <dcterms:modified xsi:type="dcterms:W3CDTF">2025-11-22T06:45:00Z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69a3c02c-28dd-4bba-9e50-54818200337b</vt:lpwstr>
  </property>
</Properties>
</file>